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EA5" w:rsidRDefault="00E26EA5" w:rsidP="00156732">
      <w:pPr>
        <w:spacing w:line="280" w:lineRule="exact"/>
        <w:jc w:val="both"/>
        <w:rPr>
          <w:rFonts w:ascii="Calibri" w:hAnsi="Calibri" w:cs="Calibri"/>
          <w:b/>
          <w:caps/>
          <w:color w:val="000000"/>
          <w:sz w:val="20"/>
          <w:szCs w:val="20"/>
        </w:rPr>
      </w:pPr>
      <w:r w:rsidRPr="00E26EA5">
        <w:rPr>
          <w:rFonts w:ascii="Calibri" w:hAnsi="Calibri" w:cs="Calibri"/>
          <w:b/>
          <w:caps/>
          <w:color w:val="000000"/>
          <w:sz w:val="20"/>
          <w:szCs w:val="20"/>
        </w:rPr>
        <w:t xml:space="preserve">Allegato n. </w:t>
      </w:r>
      <w:r w:rsidR="005B59A8">
        <w:rPr>
          <w:rFonts w:ascii="Calibri" w:hAnsi="Calibri" w:cs="Calibri"/>
          <w:b/>
          <w:caps/>
          <w:color w:val="000000"/>
          <w:sz w:val="20"/>
          <w:szCs w:val="20"/>
        </w:rPr>
        <w:t>1</w:t>
      </w:r>
      <w:r w:rsidRPr="00E26EA5">
        <w:rPr>
          <w:rFonts w:ascii="Calibri" w:hAnsi="Calibri" w:cs="Calibri"/>
          <w:b/>
          <w:caps/>
          <w:color w:val="000000"/>
          <w:sz w:val="20"/>
          <w:szCs w:val="20"/>
        </w:rPr>
        <w:t xml:space="preserve"> documento di gara unico europeo (DGUE)</w:t>
      </w:r>
    </w:p>
    <w:p w:rsidR="006F7B06" w:rsidRPr="006F7B06" w:rsidRDefault="006F7B06" w:rsidP="006F7B06">
      <w:pPr>
        <w:pStyle w:val="Annexetitre"/>
        <w:spacing w:before="0" w:after="0"/>
        <w:jc w:val="both"/>
        <w:rPr>
          <w:caps/>
          <w:color w:val="000000"/>
          <w:sz w:val="15"/>
          <w:szCs w:val="15"/>
          <w:u w:val="none"/>
        </w:rPr>
      </w:pPr>
    </w:p>
    <w:p w:rsidR="00E26EA5" w:rsidRPr="00E26EA5" w:rsidRDefault="00E26EA5" w:rsidP="00E26EA5">
      <w:pPr>
        <w:pStyle w:val="Annexetitre"/>
        <w:spacing w:before="0" w:after="0"/>
        <w:jc w:val="both"/>
        <w:rPr>
          <w:caps/>
          <w:color w:val="000000"/>
          <w:sz w:val="15"/>
          <w:szCs w:val="15"/>
          <w:u w:val="none"/>
        </w:rPr>
      </w:pPr>
      <w:r w:rsidRPr="00E26EA5">
        <w:rPr>
          <w:caps/>
          <w:color w:val="000000"/>
          <w:sz w:val="15"/>
          <w:szCs w:val="15"/>
          <w:u w:val="none"/>
        </w:rPr>
        <w:t>documento di gara unico europeo (DGUE)</w:t>
      </w:r>
    </w:p>
    <w:p w:rsidR="00A23B3E" w:rsidRDefault="00A23B3E" w:rsidP="00FB3543">
      <w:pPr>
        <w:spacing w:before="0" w:after="0"/>
      </w:pPr>
    </w:p>
    <w:p w:rsidR="00A23B3E" w:rsidRDefault="00A23B3E">
      <w:pPr>
        <w:pStyle w:val="ChapterTitle"/>
        <w:spacing w:before="0" w:after="0"/>
        <w:jc w:val="both"/>
      </w:pPr>
      <w:r>
        <w:rPr>
          <w:sz w:val="18"/>
          <w:szCs w:val="18"/>
        </w:rPr>
        <w:t>Parte I: Informazioni sulla procedura di appalto e sull'amministrazione aggiudicatrice o ente aggiudicatore</w:t>
      </w:r>
    </w:p>
    <w:p w:rsidR="00A23B3E" w:rsidRDefault="00A23B3E">
      <w:pPr>
        <w:spacing w:before="0" w:after="0"/>
      </w:pPr>
    </w:p>
    <w:p w:rsidR="00A23B3E" w:rsidRDefault="00A23B3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15"/>
          <w:szCs w:val="15"/>
        </w:rPr>
      </w:pPr>
      <w:r>
        <w:rPr>
          <w:rFonts w:ascii="Arial" w:hAnsi="Arial" w:cs="Arial"/>
          <w:b/>
          <w:w w:val="0"/>
          <w:sz w:val="15"/>
          <w:szCs w:val="15"/>
        </w:rPr>
        <w:t xml:space="preserve">Per le procedure di appalto per le quali è stato pubblicato un avviso di indizione di gara nella </w:t>
      </w:r>
      <w:r>
        <w:rPr>
          <w:rFonts w:ascii="Arial" w:hAnsi="Arial" w:cs="Arial"/>
          <w:b/>
          <w:i/>
          <w:w w:val="0"/>
          <w:sz w:val="15"/>
          <w:szCs w:val="15"/>
        </w:rPr>
        <w:t>Gazzetta ufficiale dell'Unione europea</w:t>
      </w:r>
      <w:r>
        <w:rPr>
          <w:rFonts w:ascii="Arial" w:hAnsi="Arial" w:cs="Arial"/>
          <w:b/>
          <w:w w:val="0"/>
          <w:sz w:val="15"/>
          <w:szCs w:val="15"/>
        </w:rPr>
        <w:t xml:space="preserve"> le informazioni richieste dalla parte I saranno acquisite automaticamente, a condizione che per generare e compilare il DGUE sia utilizzato il servizio DGUE elettronico (</w:t>
      </w:r>
      <w:r>
        <w:rPr>
          <w:rStyle w:val="Rimandonotaapidipagina"/>
          <w:rFonts w:ascii="Arial" w:hAnsi="Arial" w:cs="Arial"/>
          <w:b/>
          <w:w w:val="0"/>
          <w:sz w:val="15"/>
          <w:szCs w:val="15"/>
        </w:rPr>
        <w:footnoteReference w:id="1"/>
      </w:r>
      <w:r>
        <w:rPr>
          <w:rFonts w:ascii="Arial" w:hAnsi="Arial" w:cs="Arial"/>
          <w:b/>
          <w:w w:val="0"/>
          <w:sz w:val="15"/>
          <w:szCs w:val="15"/>
        </w:rPr>
        <w:t xml:space="preserve">). </w:t>
      </w:r>
      <w:r>
        <w:rPr>
          <w:rFonts w:ascii="Arial" w:hAnsi="Arial" w:cs="Arial"/>
          <w:b/>
          <w:sz w:val="15"/>
          <w:szCs w:val="15"/>
        </w:rPr>
        <w:t>Riferimento della pubblicazione del pertinente avviso o bando (</w:t>
      </w:r>
      <w:r>
        <w:rPr>
          <w:rStyle w:val="Rimandonotaapidipagina"/>
          <w:rFonts w:ascii="Arial" w:hAnsi="Arial" w:cs="Arial"/>
          <w:b/>
          <w:sz w:val="15"/>
          <w:szCs w:val="15"/>
        </w:rPr>
        <w:footnoteReference w:id="2"/>
      </w:r>
      <w:r>
        <w:rPr>
          <w:rFonts w:ascii="Arial" w:hAnsi="Arial" w:cs="Arial"/>
          <w:b/>
          <w:sz w:val="15"/>
          <w:szCs w:val="15"/>
        </w:rPr>
        <w:t xml:space="preserve">)  nella </w:t>
      </w:r>
      <w:r>
        <w:rPr>
          <w:rFonts w:ascii="Arial" w:hAnsi="Arial" w:cs="Arial"/>
          <w:b/>
          <w:i/>
          <w:sz w:val="15"/>
          <w:szCs w:val="15"/>
        </w:rPr>
        <w:t>Gazzetta ufficiale dell'Unione europea</w:t>
      </w:r>
      <w:r>
        <w:rPr>
          <w:rFonts w:ascii="Arial" w:hAnsi="Arial" w:cs="Arial"/>
          <w:b/>
          <w:sz w:val="15"/>
          <w:szCs w:val="15"/>
        </w:rPr>
        <w:t>:</w:t>
      </w:r>
    </w:p>
    <w:p w:rsidR="00A23B3E" w:rsidRDefault="00A23B3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15"/>
          <w:szCs w:val="15"/>
        </w:rPr>
      </w:pPr>
    </w:p>
    <w:p w:rsidR="00A23B3E" w:rsidRDefault="00A23B3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15"/>
          <w:szCs w:val="15"/>
        </w:rPr>
      </w:pPr>
      <w:r>
        <w:rPr>
          <w:rFonts w:ascii="Arial" w:hAnsi="Arial" w:cs="Arial"/>
          <w:b/>
          <w:sz w:val="15"/>
          <w:szCs w:val="15"/>
        </w:rPr>
        <w:t xml:space="preserve">GU UE S numero [], data [], pag. [], </w:t>
      </w:r>
    </w:p>
    <w:p w:rsidR="00A23B3E" w:rsidRDefault="00A23B3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w w:val="0"/>
          <w:sz w:val="15"/>
          <w:szCs w:val="15"/>
        </w:rPr>
      </w:pPr>
      <w:r>
        <w:rPr>
          <w:rFonts w:ascii="Arial" w:hAnsi="Arial" w:cs="Arial"/>
          <w:b/>
          <w:sz w:val="15"/>
          <w:szCs w:val="15"/>
        </w:rPr>
        <w:t xml:space="preserve">Numero dell'avviso nella GU S: </w:t>
      </w:r>
      <w:proofErr w:type="gramStart"/>
      <w:r>
        <w:rPr>
          <w:rFonts w:ascii="Arial" w:hAnsi="Arial" w:cs="Arial"/>
          <w:b/>
          <w:sz w:val="15"/>
          <w:szCs w:val="15"/>
        </w:rPr>
        <w:t>[ ]</w:t>
      </w:r>
      <w:proofErr w:type="gramEnd"/>
      <w:r>
        <w:rPr>
          <w:rFonts w:ascii="Arial" w:hAnsi="Arial" w:cs="Arial"/>
          <w:b/>
          <w:sz w:val="15"/>
          <w:szCs w:val="15"/>
        </w:rPr>
        <w:t>[ ][ ][ ]/S [ ][ ][ ]–[ ][ ][ ][ ][ ][ ][ ]</w:t>
      </w:r>
    </w:p>
    <w:p w:rsidR="00A23B3E" w:rsidRDefault="00A23B3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sz w:val="15"/>
          <w:szCs w:val="15"/>
        </w:rPr>
      </w:pPr>
      <w:r>
        <w:rPr>
          <w:rFonts w:ascii="Arial" w:hAnsi="Arial" w:cs="Arial"/>
          <w:b/>
          <w:w w:val="0"/>
          <w:sz w:val="15"/>
          <w:szCs w:val="15"/>
        </w:rPr>
        <w:t>Se non è pubblicato un avviso di indizione di gara nella GU UE, l'amministrazione aggiudicatrice o l'ente aggiudicatore deve compilare le informazioni in modo da permettere l'individuazione univoca della procedura di appalto:</w:t>
      </w:r>
    </w:p>
    <w:p w:rsidR="00A23B3E" w:rsidRDefault="00A23B3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caps/>
          <w:sz w:val="16"/>
          <w:szCs w:val="16"/>
        </w:rPr>
      </w:pPr>
      <w:r>
        <w:rPr>
          <w:rFonts w:ascii="Arial" w:hAnsi="Arial" w:cs="Arial"/>
          <w:b/>
          <w:sz w:val="15"/>
          <w:szCs w:val="15"/>
        </w:rPr>
        <w:t xml:space="preserve">Se non sussiste obbligo di pubblicazione di un avviso nella Gazzetta ufficiale dell'Unione europea, fornire altre informazioni in modo da permettere l'individuazione univoca della procedura </w:t>
      </w:r>
      <w:r>
        <w:rPr>
          <w:rFonts w:ascii="Arial" w:hAnsi="Arial" w:cs="Arial"/>
          <w:b/>
          <w:w w:val="0"/>
          <w:sz w:val="15"/>
          <w:szCs w:val="15"/>
        </w:rPr>
        <w:t>di appalto</w:t>
      </w:r>
      <w:r>
        <w:rPr>
          <w:rFonts w:ascii="Arial" w:hAnsi="Arial" w:cs="Arial"/>
          <w:b/>
          <w:sz w:val="15"/>
          <w:szCs w:val="15"/>
        </w:rPr>
        <w:t xml:space="preserve"> (ad esempio il rimando ad una pubblicazione a livello nazionale): </w:t>
      </w:r>
      <w:proofErr w:type="gramStart"/>
      <w:r>
        <w:rPr>
          <w:rFonts w:ascii="Arial" w:hAnsi="Arial" w:cs="Arial"/>
          <w:b/>
          <w:sz w:val="15"/>
          <w:szCs w:val="15"/>
        </w:rPr>
        <w:t>[….</w:t>
      </w:r>
      <w:proofErr w:type="gramEnd"/>
      <w:r>
        <w:rPr>
          <w:rFonts w:ascii="Arial" w:hAnsi="Arial" w:cs="Arial"/>
          <w:b/>
          <w:sz w:val="15"/>
          <w:szCs w:val="15"/>
        </w:rPr>
        <w:t>]</w:t>
      </w:r>
    </w:p>
    <w:p w:rsidR="00FB3543" w:rsidRDefault="00FB3543" w:rsidP="00FB3543">
      <w:pPr>
        <w:pStyle w:val="SectionTitle"/>
        <w:spacing w:before="0" w:after="0"/>
        <w:jc w:val="both"/>
        <w:rPr>
          <w:rFonts w:ascii="Arial" w:hAnsi="Arial" w:cs="Arial"/>
          <w:b w:val="0"/>
          <w:caps/>
          <w:sz w:val="16"/>
          <w:szCs w:val="16"/>
        </w:rPr>
      </w:pPr>
    </w:p>
    <w:p w:rsidR="00A23B3E" w:rsidRDefault="00A23B3E" w:rsidP="00384132">
      <w:pPr>
        <w:pStyle w:val="SectionTitle"/>
        <w:rPr>
          <w:rFonts w:ascii="Arial" w:hAnsi="Arial" w:cs="Arial"/>
          <w:w w:val="0"/>
          <w:sz w:val="15"/>
          <w:szCs w:val="15"/>
        </w:rPr>
      </w:pPr>
      <w:r>
        <w:rPr>
          <w:rFonts w:ascii="Arial" w:hAnsi="Arial" w:cs="Arial"/>
          <w:b w:val="0"/>
          <w:caps/>
          <w:sz w:val="16"/>
          <w:szCs w:val="16"/>
        </w:rPr>
        <w:t>Informazioni sulla procedura di appalto</w:t>
      </w:r>
    </w:p>
    <w:p w:rsidR="00A23B3E" w:rsidRPr="003A443E" w:rsidRDefault="00A23B3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b/>
          <w:color w:val="000000"/>
          <w:sz w:val="14"/>
          <w:szCs w:val="14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Le informazioni richieste dalla parte I saranno acquisite automaticamente a condizione che per generare e compilare il DGUE sia utilizzato il servizio DGUE in formato elettronico. In caso contrario tali informazioni devono essere inserite dall'operatore economico.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A23B3E">
        <w:trPr>
          <w:trHeight w:val="349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4"/>
                <w:szCs w:val="14"/>
              </w:rPr>
              <w:t xml:space="preserve">Identità del committente </w:t>
            </w:r>
            <w:r>
              <w:rPr>
                <w:rFonts w:ascii="Arial" w:hAnsi="Arial" w:cs="Arial"/>
                <w:sz w:val="14"/>
                <w:szCs w:val="14"/>
              </w:rPr>
              <w:t>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"/>
            </w:r>
            <w:r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A23B3E">
        <w:trPr>
          <w:trHeight w:val="349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Denominazione</w:t>
            </w:r>
            <w:r w:rsidR="00A23B3E"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: </w:t>
            </w:r>
          </w:p>
          <w:p w:rsidR="00B75D2B" w:rsidRPr="003A443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Indirizzo:</w:t>
            </w:r>
          </w:p>
          <w:p w:rsidR="00A23B3E" w:rsidRPr="003A443E" w:rsidRDefault="00A23B3E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Codice fiscale 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5B59A8" w:rsidRDefault="005B59A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59A8">
              <w:rPr>
                <w:rFonts w:ascii="Arial" w:hAnsi="Arial" w:cs="Arial"/>
                <w:color w:val="000000"/>
                <w:sz w:val="14"/>
                <w:szCs w:val="14"/>
              </w:rPr>
              <w:t>Consip S.p.A. a socio unico</w:t>
            </w:r>
          </w:p>
          <w:p w:rsidR="00A23B3E" w:rsidRPr="005B59A8" w:rsidRDefault="005B59A8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Via Isonzo 19/E – 00198 Roma</w:t>
            </w:r>
          </w:p>
          <w:p w:rsidR="00B75D2B" w:rsidRPr="005B59A8" w:rsidRDefault="005B59A8">
            <w:pPr>
              <w:rPr>
                <w:color w:val="000000"/>
                <w:sz w:val="14"/>
                <w:szCs w:val="14"/>
              </w:rPr>
            </w:pPr>
            <w:r w:rsidRPr="005B59A8">
              <w:rPr>
                <w:rFonts w:ascii="Arial" w:hAnsi="Arial" w:cs="Arial"/>
                <w:color w:val="000000"/>
                <w:sz w:val="14"/>
                <w:szCs w:val="14"/>
              </w:rPr>
              <w:t>05359681003</w:t>
            </w:r>
          </w:p>
        </w:tc>
      </w:tr>
      <w:tr w:rsidR="00A23B3E">
        <w:trPr>
          <w:trHeight w:val="48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4"/>
                <w:szCs w:val="14"/>
              </w:rPr>
              <w:t>Di quale appalto si tratta?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5B59A8">
        <w:trPr>
          <w:trHeight w:val="484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59A8" w:rsidRDefault="005B59A8" w:rsidP="005B59A8">
            <w:r>
              <w:rPr>
                <w:rFonts w:ascii="Arial" w:hAnsi="Arial" w:cs="Arial"/>
                <w:sz w:val="14"/>
                <w:szCs w:val="14"/>
              </w:rPr>
              <w:t>Titolo o breve descrizione dell'appalto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4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B59A8" w:rsidRPr="005B59A8" w:rsidRDefault="005B59A8" w:rsidP="005B59A8">
            <w:pPr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B59A8">
              <w:rPr>
                <w:rFonts w:ascii="Arial" w:hAnsi="Arial" w:cs="Arial"/>
                <w:sz w:val="14"/>
                <w:szCs w:val="14"/>
              </w:rPr>
              <w:t xml:space="preserve">Gara a procedura </w:t>
            </w:r>
            <w:r>
              <w:rPr>
                <w:rFonts w:ascii="Arial" w:hAnsi="Arial" w:cs="Arial"/>
                <w:sz w:val="14"/>
                <w:szCs w:val="14"/>
              </w:rPr>
              <w:t xml:space="preserve">aperta ai sensi del D.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Lgs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 n. 36</w:t>
            </w:r>
            <w:r w:rsidRPr="005B59A8">
              <w:rPr>
                <w:rFonts w:ascii="Arial" w:hAnsi="Arial" w:cs="Arial"/>
                <w:sz w:val="14"/>
                <w:szCs w:val="14"/>
              </w:rPr>
              <w:t>/20</w:t>
            </w:r>
            <w:r>
              <w:rPr>
                <w:rFonts w:ascii="Arial" w:hAnsi="Arial" w:cs="Arial"/>
                <w:sz w:val="14"/>
                <w:szCs w:val="14"/>
              </w:rPr>
              <w:t>23</w:t>
            </w:r>
            <w:r w:rsidRPr="005B59A8">
              <w:rPr>
                <w:rFonts w:ascii="Arial" w:hAnsi="Arial" w:cs="Arial"/>
                <w:sz w:val="14"/>
                <w:szCs w:val="14"/>
              </w:rPr>
              <w:t xml:space="preserve"> e </w:t>
            </w:r>
            <w:proofErr w:type="spellStart"/>
            <w:r w:rsidRPr="005B59A8">
              <w:rPr>
                <w:rFonts w:ascii="Arial" w:hAnsi="Arial" w:cs="Arial"/>
                <w:sz w:val="14"/>
                <w:szCs w:val="14"/>
              </w:rPr>
              <w:t>s.m.i.</w:t>
            </w:r>
            <w:proofErr w:type="spellEnd"/>
            <w:r w:rsidRPr="005B59A8">
              <w:rPr>
                <w:rFonts w:ascii="Arial" w:hAnsi="Arial" w:cs="Arial"/>
                <w:sz w:val="14"/>
                <w:szCs w:val="14"/>
              </w:rPr>
              <w:t xml:space="preserve">, per l’affidamento della fornitura di carburanti autotrazione </w:t>
            </w:r>
            <w:proofErr w:type="spellStart"/>
            <w:r w:rsidRPr="005B59A8">
              <w:rPr>
                <w:rFonts w:ascii="Arial" w:hAnsi="Arial" w:cs="Arial"/>
                <w:sz w:val="14"/>
                <w:szCs w:val="14"/>
              </w:rPr>
              <w:t>extrarete</w:t>
            </w:r>
            <w:proofErr w:type="spellEnd"/>
            <w:r w:rsidRPr="005B59A8">
              <w:rPr>
                <w:rFonts w:ascii="Arial" w:hAnsi="Arial" w:cs="Arial"/>
                <w:sz w:val="14"/>
                <w:szCs w:val="14"/>
              </w:rPr>
              <w:t xml:space="preserve"> e gasolio da riscaldamento per le Pubbliche Amministrazioni, ed. 13</w:t>
            </w:r>
          </w:p>
        </w:tc>
      </w:tr>
      <w:tr w:rsidR="00A23B3E">
        <w:trPr>
          <w:trHeight w:val="484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sz w:val="14"/>
                <w:szCs w:val="14"/>
              </w:rPr>
              <w:t>Numero di riferimento attribuito al fascicolo dall'amministrazione aggiudicatrice o ente aggiudicatore (ove esistente)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5"/>
            </w:r>
            <w:r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5B59A8" w:rsidP="006173F9">
            <w:pPr>
              <w:spacing w:after="240"/>
            </w:pPr>
            <w:r>
              <w:rPr>
                <w:rFonts w:ascii="Arial" w:hAnsi="Arial" w:cs="Arial"/>
                <w:sz w:val="14"/>
                <w:szCs w:val="14"/>
              </w:rPr>
              <w:t>ID 2719</w:t>
            </w:r>
          </w:p>
        </w:tc>
      </w:tr>
      <w:tr w:rsidR="00A23B3E">
        <w:trPr>
          <w:trHeight w:val="484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883D8E" w:rsidRDefault="00A23B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 xml:space="preserve">CIG </w:t>
            </w:r>
          </w:p>
          <w:p w:rsidR="006122DA" w:rsidRPr="00883D8E" w:rsidRDefault="006122D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6122DA" w:rsidRPr="00883D8E" w:rsidRDefault="006122D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6122DA" w:rsidRPr="00883D8E" w:rsidRDefault="006122D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6122DA" w:rsidRPr="00883D8E" w:rsidRDefault="006122D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883D8E" w:rsidRDefault="00A23B3E" w:rsidP="006122DA">
            <w:pPr>
              <w:spacing w:before="2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CUP (ove previsto)</w:t>
            </w:r>
          </w:p>
          <w:p w:rsidR="00A23B3E" w:rsidRPr="00883D8E" w:rsidRDefault="00A23B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Codice progetto (ove l’appalto sia finanziato o cofinanziato con fondi europei)</w:t>
            </w: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ab/>
            </w:r>
          </w:p>
          <w:p w:rsidR="00B75D2B" w:rsidRPr="00883D8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Tipologia di Appalto</w:t>
            </w:r>
          </w:p>
          <w:p w:rsidR="00B75D2B" w:rsidRPr="00883D8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 xml:space="preserve">Lista CPV inerenti </w:t>
            </w:r>
            <w:r w:rsidR="006C5D7E" w:rsidRPr="00883D8E">
              <w:rPr>
                <w:rFonts w:ascii="Arial" w:hAnsi="Arial" w:cs="Arial"/>
                <w:color w:val="000000"/>
                <w:sz w:val="14"/>
                <w:szCs w:val="14"/>
              </w:rPr>
              <w:t>all’Appalto</w:t>
            </w:r>
          </w:p>
          <w:p w:rsidR="00B75D2B" w:rsidRPr="00883D8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Nominativo RUP ed eventuale Responsabile Fase di affidamento</w:t>
            </w:r>
          </w:p>
          <w:p w:rsidR="00B75D2B" w:rsidRPr="00883D8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Telefono</w:t>
            </w:r>
          </w:p>
          <w:p w:rsidR="00B75D2B" w:rsidRPr="00883D8E" w:rsidRDefault="00B75D2B">
            <w:pPr>
              <w:rPr>
                <w:color w:val="000000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Indirizzo e-mail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122DA" w:rsidRPr="00883D8E" w:rsidRDefault="006122DA" w:rsidP="006122DA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  <w:r w:rsidRPr="00883D8E">
              <w:rPr>
                <w:rFonts w:ascii="Arial" w:hAnsi="Arial" w:cs="Arial"/>
                <w:sz w:val="15"/>
                <w:szCs w:val="15"/>
              </w:rPr>
              <w:lastRenderedPageBreak/>
              <w:t>Lotto 1: CIG A030E274AB</w:t>
            </w:r>
            <w:r w:rsidRPr="00883D8E">
              <w:rPr>
                <w:rFonts w:ascii="Arial" w:hAnsi="Arial" w:cs="Arial"/>
                <w:sz w:val="15"/>
                <w:szCs w:val="15"/>
              </w:rPr>
              <w:tab/>
              <w:t>Lotto 2: CIG A030E34F62</w:t>
            </w:r>
          </w:p>
          <w:p w:rsidR="006122DA" w:rsidRPr="00883D8E" w:rsidRDefault="006122DA" w:rsidP="006122DA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  <w:r w:rsidRPr="00883D8E">
              <w:rPr>
                <w:rFonts w:ascii="Arial" w:hAnsi="Arial" w:cs="Arial"/>
                <w:sz w:val="15"/>
                <w:szCs w:val="15"/>
              </w:rPr>
              <w:t>Lotto 3: CIG A030E3F878          Lotto 4: CIG A030E50680</w:t>
            </w:r>
          </w:p>
          <w:p w:rsidR="006122DA" w:rsidRPr="00883D8E" w:rsidRDefault="006122DA" w:rsidP="006122DA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  <w:r w:rsidRPr="00883D8E">
              <w:rPr>
                <w:rFonts w:ascii="Arial" w:hAnsi="Arial" w:cs="Arial"/>
                <w:sz w:val="15"/>
                <w:szCs w:val="15"/>
              </w:rPr>
              <w:t>Lotto 5: CIG A030E5AEBE</w:t>
            </w:r>
            <w:r w:rsidRPr="00883D8E">
              <w:rPr>
                <w:rFonts w:ascii="Arial" w:hAnsi="Arial" w:cs="Arial"/>
                <w:sz w:val="15"/>
                <w:szCs w:val="15"/>
              </w:rPr>
              <w:tab/>
              <w:t>Lotto 6: CIG A030E68A4D</w:t>
            </w:r>
          </w:p>
          <w:p w:rsidR="006122DA" w:rsidRPr="00883D8E" w:rsidRDefault="006122DA" w:rsidP="006122DA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  <w:r w:rsidRPr="00883D8E">
              <w:rPr>
                <w:rFonts w:ascii="Arial" w:hAnsi="Arial" w:cs="Arial"/>
                <w:sz w:val="15"/>
                <w:szCs w:val="15"/>
              </w:rPr>
              <w:t>Lotto 7: CIG A030E776AF</w:t>
            </w:r>
            <w:r w:rsidRPr="00883D8E">
              <w:rPr>
                <w:rFonts w:ascii="Arial" w:hAnsi="Arial" w:cs="Arial"/>
                <w:sz w:val="15"/>
                <w:szCs w:val="15"/>
              </w:rPr>
              <w:tab/>
              <w:t>Lotto 8: CIG A030E7FD47</w:t>
            </w:r>
          </w:p>
          <w:p w:rsidR="006122DA" w:rsidRPr="00883D8E" w:rsidRDefault="006122DA" w:rsidP="006122DA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  <w:r w:rsidRPr="00883D8E">
              <w:rPr>
                <w:rFonts w:ascii="Arial" w:hAnsi="Arial" w:cs="Arial"/>
                <w:sz w:val="15"/>
                <w:szCs w:val="15"/>
              </w:rPr>
              <w:t>Lotto 9: CIG A030E91C22         Lotto 10: CIG A030EA9FEF</w:t>
            </w:r>
          </w:p>
          <w:p w:rsidR="006122DA" w:rsidRPr="00883D8E" w:rsidRDefault="006122DA" w:rsidP="006122DA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  <w:r w:rsidRPr="00883D8E">
              <w:rPr>
                <w:rFonts w:ascii="Arial" w:hAnsi="Arial" w:cs="Arial"/>
                <w:sz w:val="15"/>
                <w:szCs w:val="15"/>
              </w:rPr>
              <w:t>Lotto 11: CIG A030EB05B9</w:t>
            </w:r>
            <w:r w:rsidRPr="00883D8E">
              <w:rPr>
                <w:rFonts w:ascii="Arial" w:hAnsi="Arial" w:cs="Arial"/>
                <w:sz w:val="15"/>
                <w:szCs w:val="15"/>
              </w:rPr>
              <w:tab/>
              <w:t>Lotto 12: CIG A030EC13C1</w:t>
            </w:r>
          </w:p>
          <w:p w:rsidR="006122DA" w:rsidRPr="00883D8E" w:rsidRDefault="006122DA" w:rsidP="006122DA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  <w:r w:rsidRPr="00883D8E">
              <w:rPr>
                <w:rFonts w:ascii="Arial" w:hAnsi="Arial" w:cs="Arial"/>
                <w:sz w:val="15"/>
                <w:szCs w:val="15"/>
              </w:rPr>
              <w:t>Lotto 13: CIG A030EC570D</w:t>
            </w:r>
            <w:r w:rsidRPr="00883D8E">
              <w:rPr>
                <w:rFonts w:ascii="Arial" w:hAnsi="Arial" w:cs="Arial"/>
                <w:sz w:val="15"/>
                <w:szCs w:val="15"/>
              </w:rPr>
              <w:tab/>
              <w:t>Lotto 14: CIG A030ECFF4B</w:t>
            </w:r>
          </w:p>
          <w:p w:rsidR="006122DA" w:rsidRPr="00883D8E" w:rsidRDefault="006122DA" w:rsidP="006122DA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  <w:r w:rsidRPr="00883D8E">
              <w:rPr>
                <w:rFonts w:ascii="Arial" w:hAnsi="Arial" w:cs="Arial"/>
                <w:sz w:val="15"/>
                <w:szCs w:val="15"/>
              </w:rPr>
              <w:t>Lotto 15: CIG A030ED21C9</w:t>
            </w:r>
            <w:r w:rsidR="00452A7D">
              <w:rPr>
                <w:rFonts w:ascii="Arial" w:hAnsi="Arial" w:cs="Arial"/>
                <w:sz w:val="15"/>
                <w:szCs w:val="15"/>
              </w:rPr>
              <w:t xml:space="preserve">       Lotto 16: CIG A030EDB934</w:t>
            </w:r>
            <w:bookmarkStart w:id="0" w:name="_GoBack"/>
            <w:bookmarkEnd w:id="0"/>
          </w:p>
          <w:p w:rsidR="006122DA" w:rsidRPr="00883D8E" w:rsidRDefault="006122DA" w:rsidP="006122DA">
            <w:pPr>
              <w:spacing w:before="0" w:after="0"/>
              <w:rPr>
                <w:rFonts w:ascii="Arial" w:hAnsi="Arial" w:cs="Arial"/>
                <w:color w:val="000000" w:themeColor="text1"/>
                <w:sz w:val="15"/>
                <w:szCs w:val="15"/>
              </w:rPr>
            </w:pPr>
            <w:r w:rsidRPr="00883D8E">
              <w:rPr>
                <w:rFonts w:ascii="Arial" w:hAnsi="Arial" w:cs="Arial"/>
                <w:sz w:val="15"/>
                <w:szCs w:val="15"/>
              </w:rPr>
              <w:t>Lotto 17: CIG A030EE5177</w:t>
            </w:r>
            <w:r w:rsidRPr="00883D8E">
              <w:rPr>
                <w:rFonts w:ascii="Arial" w:hAnsi="Arial" w:cs="Arial"/>
                <w:color w:val="000000" w:themeColor="text1"/>
                <w:sz w:val="15"/>
                <w:szCs w:val="15"/>
              </w:rPr>
              <w:t xml:space="preserve">        Lotto 18: CIG A030EEF9B5</w:t>
            </w:r>
          </w:p>
          <w:p w:rsidR="00A23B3E" w:rsidRPr="00883D8E" w:rsidRDefault="006122DA" w:rsidP="006122D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A23B3E" w:rsidRPr="00883D8E">
              <w:rPr>
                <w:rFonts w:ascii="Arial" w:hAnsi="Arial" w:cs="Arial"/>
                <w:color w:val="000000"/>
                <w:sz w:val="14"/>
                <w:szCs w:val="14"/>
              </w:rPr>
              <w:t xml:space="preserve">[  ] </w:t>
            </w:r>
          </w:p>
          <w:p w:rsidR="00A23B3E" w:rsidRPr="00883D8E" w:rsidRDefault="00A23B3E" w:rsidP="00883D8E">
            <w:pPr>
              <w:spacing w:after="2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 xml:space="preserve">[  ] </w:t>
            </w:r>
          </w:p>
          <w:p w:rsidR="00B75D2B" w:rsidRPr="00883D8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[   ]</w:t>
            </w:r>
          </w:p>
          <w:p w:rsidR="00B75D2B" w:rsidRPr="00883D8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[   ]</w:t>
            </w:r>
          </w:p>
          <w:p w:rsidR="00B75D2B" w:rsidRPr="00883D8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[   ]</w:t>
            </w:r>
          </w:p>
          <w:p w:rsidR="00B75D2B" w:rsidRPr="00883D8E" w:rsidRDefault="00B75D2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[   ]</w:t>
            </w:r>
          </w:p>
          <w:p w:rsidR="00B75D2B" w:rsidRPr="00883D8E" w:rsidRDefault="00B75D2B">
            <w:pPr>
              <w:rPr>
                <w:color w:val="000000"/>
              </w:rPr>
            </w:pPr>
            <w:r w:rsidRPr="00883D8E">
              <w:rPr>
                <w:rFonts w:ascii="Arial" w:hAnsi="Arial" w:cs="Arial"/>
                <w:color w:val="000000"/>
                <w:sz w:val="14"/>
                <w:szCs w:val="14"/>
              </w:rPr>
              <w:t>[   ]</w:t>
            </w:r>
          </w:p>
        </w:tc>
      </w:tr>
    </w:tbl>
    <w:p w:rsidR="00A23B3E" w:rsidRDefault="00A23B3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644"/>
        </w:tabs>
        <w:rPr>
          <w:b/>
          <w:sz w:val="22"/>
        </w:rPr>
      </w:pPr>
      <w:r>
        <w:rPr>
          <w:rFonts w:ascii="Arial" w:hAnsi="Arial" w:cs="Arial"/>
          <w:b/>
          <w:sz w:val="14"/>
          <w:szCs w:val="14"/>
        </w:rPr>
        <w:lastRenderedPageBreak/>
        <w:t>Tutte le altre informazioni in tutte le sezioni del DGUE devono essere inserite dall'operatore economico</w:t>
      </w:r>
    </w:p>
    <w:p w:rsidR="00A23B3E" w:rsidRDefault="00A23B3E" w:rsidP="00FB3543">
      <w:pPr>
        <w:pStyle w:val="ChapterTitle"/>
        <w:pageBreakBefore/>
        <w:rPr>
          <w:rFonts w:ascii="Arial" w:hAnsi="Arial" w:cs="Arial"/>
          <w:b w:val="0"/>
          <w:caps/>
          <w:sz w:val="16"/>
          <w:szCs w:val="16"/>
        </w:rPr>
      </w:pPr>
      <w:r>
        <w:rPr>
          <w:sz w:val="18"/>
          <w:szCs w:val="18"/>
        </w:rPr>
        <w:lastRenderedPageBreak/>
        <w:t>Parte II: Informazioni sull'operatore economico</w:t>
      </w:r>
    </w:p>
    <w:p w:rsidR="00A23B3E" w:rsidRDefault="00A23B3E" w:rsidP="00FB3543">
      <w:pPr>
        <w:pStyle w:val="SectionTitle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 w:val="0"/>
          <w:caps/>
          <w:sz w:val="16"/>
          <w:szCs w:val="16"/>
        </w:rPr>
        <w:t>A: Informazioni sull'operatore economico</w:t>
      </w:r>
    </w:p>
    <w:tbl>
      <w:tblPr>
        <w:tblW w:w="0" w:type="auto"/>
        <w:tblInd w:w="-20" w:type="dxa"/>
        <w:tblCellMar>
          <w:left w:w="93" w:type="dxa"/>
        </w:tblCellMar>
        <w:tblLook w:val="0000" w:firstRow="0" w:lastRow="0" w:firstColumn="0" w:lastColumn="0" w:noHBand="0" w:noVBand="0"/>
      </w:tblPr>
      <w:tblGrid>
        <w:gridCol w:w="5338"/>
        <w:gridCol w:w="3787"/>
      </w:tblGrid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4"/>
                <w:szCs w:val="14"/>
              </w:rPr>
              <w:t>Dati identificativi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B75D2B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75D2B" w:rsidRDefault="00B75D2B">
            <w:pPr>
              <w:pStyle w:val="NumPar1"/>
              <w:ind w:left="850" w:hanging="85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Ruolo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75D2B" w:rsidRDefault="00B75D2B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   ]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NumPar1"/>
              <w:ind w:left="850" w:hanging="850"/>
            </w:pPr>
            <w:r>
              <w:rPr>
                <w:rFonts w:ascii="Arial" w:hAnsi="Arial" w:cs="Arial"/>
                <w:sz w:val="14"/>
                <w:szCs w:val="14"/>
              </w:rPr>
              <w:t>Nome</w:t>
            </w:r>
            <w:r w:rsidR="00B75D2B">
              <w:rPr>
                <w:rFonts w:ascii="Arial" w:hAnsi="Arial" w:cs="Arial"/>
                <w:sz w:val="14"/>
                <w:szCs w:val="14"/>
              </w:rPr>
              <w:t>/denominazione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sz w:val="14"/>
                <w:szCs w:val="14"/>
              </w:rPr>
              <w:t>[   ]</w:t>
            </w:r>
          </w:p>
        </w:tc>
      </w:tr>
      <w:tr w:rsidR="00A23B3E" w:rsidTr="001F35A9">
        <w:trPr>
          <w:trHeight w:val="826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Partita IVA, se applicabile:</w:t>
            </w:r>
          </w:p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sz w:val="14"/>
                <w:szCs w:val="14"/>
              </w:rPr>
              <w:t>Se non è applicabile un numero di partita IVA indicare un altro numero di identificazione nazionale, se richiesto e applicabile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   ]</w:t>
            </w:r>
          </w:p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sz w:val="14"/>
                <w:szCs w:val="14"/>
              </w:rPr>
              <w:t>[   ]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sz w:val="14"/>
                <w:szCs w:val="14"/>
              </w:rPr>
              <w:t xml:space="preserve">Indirizzo postale: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sz w:val="14"/>
                <w:szCs w:val="14"/>
              </w:rPr>
              <w:t>[……………]</w:t>
            </w:r>
          </w:p>
        </w:tc>
      </w:tr>
      <w:tr w:rsidR="00A23B3E" w:rsidTr="001F35A9">
        <w:trPr>
          <w:trHeight w:val="1184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3A443E" w:rsidRDefault="00A23B3E">
            <w:pPr>
              <w:pStyle w:val="Text1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Persone di contatto (</w:t>
            </w:r>
            <w:r w:rsidRPr="003A443E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6"/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  <w:p w:rsidR="00A23B3E" w:rsidRPr="003A443E" w:rsidRDefault="00A23B3E">
            <w:pPr>
              <w:pStyle w:val="Text1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Telefono:</w:t>
            </w:r>
          </w:p>
          <w:p w:rsidR="00A23B3E" w:rsidRPr="003A443E" w:rsidRDefault="00A23B3E">
            <w:pPr>
              <w:pStyle w:val="Text1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PEC o e-mail:</w:t>
            </w:r>
          </w:p>
          <w:p w:rsidR="00A23B3E" w:rsidRPr="003A443E" w:rsidRDefault="00A23B3E">
            <w:pPr>
              <w:pStyle w:val="Text1"/>
              <w:ind w:left="0"/>
              <w:rPr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(indirizzo Internet o sito web) (</w:t>
            </w:r>
            <w:r w:rsidRPr="003A443E">
              <w:rPr>
                <w:rFonts w:ascii="Arial" w:hAnsi="Arial" w:cs="Arial"/>
                <w:i/>
                <w:color w:val="000000"/>
                <w:sz w:val="14"/>
                <w:szCs w:val="14"/>
              </w:rPr>
              <w:t>ove esistente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[……………]</w:t>
            </w:r>
          </w:p>
          <w:p w:rsidR="00A23B3E" w:rsidRDefault="00A23B3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[……………]</w:t>
            </w:r>
          </w:p>
          <w:p w:rsidR="00A23B3E" w:rsidRDefault="00A23B3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[……………]</w:t>
            </w:r>
          </w:p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sz w:val="14"/>
                <w:szCs w:val="14"/>
              </w:rPr>
              <w:t>[……………]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14"/>
                <w:szCs w:val="14"/>
              </w:rPr>
              <w:t>Informazioni generali: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 w:rsidP="00A30CBB">
            <w:pPr>
              <w:pStyle w:val="Text1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L'operatore economico è una microimpresa, oppure un'impresa piccola o media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7"/>
            </w:r>
            <w:r>
              <w:rPr>
                <w:rFonts w:ascii="Arial" w:hAnsi="Arial" w:cs="Arial"/>
                <w:sz w:val="14"/>
                <w:szCs w:val="14"/>
              </w:rPr>
              <w:t>)?</w:t>
            </w:r>
          </w:p>
          <w:p w:rsidR="00A11E36" w:rsidRPr="003A443E" w:rsidRDefault="00A11E36" w:rsidP="00A11E36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affermativo,</w:t>
            </w:r>
          </w:p>
          <w:p w:rsidR="00A11E36" w:rsidRDefault="00A11E36" w:rsidP="00AC26F7">
            <w:pPr>
              <w:pStyle w:val="Text1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Indicare il numero di addetti:</w:t>
            </w:r>
          </w:p>
          <w:p w:rsidR="00A11E36" w:rsidRDefault="00A11E36" w:rsidP="00AC26F7">
            <w:pPr>
              <w:pStyle w:val="Text1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Indicare il fatturato</w:t>
            </w:r>
          </w:p>
          <w:p w:rsidR="00A11E36" w:rsidRDefault="00A11E36" w:rsidP="00A30CBB">
            <w:pPr>
              <w:pStyle w:val="Text1"/>
              <w:ind w:left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A11E36" w:rsidRDefault="00A11E36">
            <w:pPr>
              <w:pStyle w:val="Text1"/>
              <w:ind w:left="0"/>
            </w:pPr>
          </w:p>
          <w:p w:rsidR="00A11E36" w:rsidRDefault="00A11E36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[……………]</w:t>
            </w:r>
          </w:p>
          <w:p w:rsidR="00A11E36" w:rsidRDefault="00A11E36">
            <w:pPr>
              <w:pStyle w:val="Text1"/>
              <w:ind w:left="0"/>
            </w:pPr>
            <w:r>
              <w:rPr>
                <w:rFonts w:ascii="Arial" w:hAnsi="Arial" w:cs="Arial"/>
                <w:sz w:val="14"/>
                <w:szCs w:val="14"/>
              </w:rPr>
              <w:t>[……………]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 w:rsidP="00A30CBB">
            <w:pPr>
              <w:pStyle w:val="Text1"/>
              <w:spacing w:after="0"/>
              <w:ind w:left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Solo se l'appalto è riservato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Pr="003A443E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8"/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: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l'operatore economico è </w:t>
            </w:r>
            <w:r w:rsidR="000C2AAC">
              <w:rPr>
                <w:rFonts w:ascii="Arial" w:hAnsi="Arial" w:cs="Arial"/>
                <w:color w:val="000000"/>
                <w:sz w:val="14"/>
                <w:szCs w:val="14"/>
              </w:rPr>
              <w:t>un</w:t>
            </w:r>
            <w:r w:rsidR="00883691">
              <w:rPr>
                <w:rFonts w:ascii="Arial" w:hAnsi="Arial" w:cs="Arial"/>
                <w:color w:val="000000"/>
                <w:sz w:val="14"/>
                <w:szCs w:val="14"/>
              </w:rPr>
              <w:t xml:space="preserve"> laboratorio protetto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, </w:t>
            </w:r>
            <w:r w:rsidR="006C5D7E" w:rsidRPr="003A443E">
              <w:rPr>
                <w:rFonts w:ascii="Arial" w:hAnsi="Arial" w:cs="Arial"/>
                <w:color w:val="000000"/>
                <w:sz w:val="14"/>
                <w:szCs w:val="14"/>
              </w:rPr>
              <w:t>un’”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impresa sociale" (</w:t>
            </w:r>
            <w:r w:rsidRPr="003A443E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9"/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) o provvede all'esecuzione del contratto nel contesto di programmi di lavoro protetti?</w:t>
            </w:r>
          </w:p>
          <w:p w:rsidR="000C2AAC" w:rsidRPr="00883691" w:rsidRDefault="000C2AAC" w:rsidP="00A30CBB">
            <w:pPr>
              <w:pStyle w:val="Text1"/>
              <w:spacing w:after="0"/>
              <w:ind w:left="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883691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Decreto legislativo 31 marzo 2023, n. 36 - Art. 61 </w:t>
            </w:r>
          </w:p>
          <w:p w:rsidR="00A23B3E" w:rsidRPr="003A44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  <w:p w:rsidR="00A23B3E" w:rsidRPr="003A44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affermativo,</w:t>
            </w:r>
          </w:p>
          <w:p w:rsidR="00A23B3E" w:rsidRPr="003A44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 w:rsidP="00A30CBB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qual è la percentuale corrispondente di lavoratori con disabilità o svantaggiati?</w:t>
            </w:r>
          </w:p>
          <w:p w:rsidR="00A23B3E" w:rsidRDefault="00A23B3E" w:rsidP="00A30CBB">
            <w:pPr>
              <w:pStyle w:val="Text1"/>
              <w:ind w:left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Se richiesto, specificare a quale o quali categorie di lavoratori con disabilità o svantaggiati apparte</w:t>
            </w:r>
            <w:r w:rsidR="00FB3543" w:rsidRPr="003A443E">
              <w:rPr>
                <w:rFonts w:ascii="Arial" w:hAnsi="Arial" w:cs="Arial"/>
                <w:color w:val="000000"/>
                <w:sz w:val="14"/>
                <w:szCs w:val="14"/>
              </w:rPr>
              <w:t>ngono i dipendenti interessati:</w:t>
            </w:r>
          </w:p>
          <w:p w:rsidR="006C5D7E" w:rsidRDefault="006C5D7E" w:rsidP="00A30CBB">
            <w:pPr>
              <w:pStyle w:val="Text1"/>
              <w:ind w:left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11E36" w:rsidRPr="003A443E" w:rsidRDefault="00A11E36" w:rsidP="006C5D7E">
            <w:pPr>
              <w:pStyle w:val="Text1"/>
              <w:ind w:left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Se la documentazione pertinente è disponibile elettronicamente indicare</w:t>
            </w:r>
            <w:r w:rsidR="006C5D7E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83691" w:rsidRDefault="00883691">
            <w:pPr>
              <w:pStyle w:val="Text1"/>
              <w:spacing w:after="0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:rsidR="004F439E" w:rsidRDefault="004F439E">
            <w:pPr>
              <w:pStyle w:val="Text1"/>
              <w:spacing w:after="0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:rsidR="00A23B3E" w:rsidRDefault="00A23B3E">
            <w:pPr>
              <w:pStyle w:val="Text1"/>
              <w:spacing w:after="0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 ] Sì [ ] No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</w:p>
          <w:p w:rsidR="00A23B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:rsidR="00A23B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:rsidR="00A23B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[……………]</w:t>
            </w:r>
          </w:p>
          <w:p w:rsidR="00A23B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:rsidR="00A23B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[…………....]</w:t>
            </w:r>
          </w:p>
          <w:p w:rsidR="00A23B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:rsidR="00A11E36" w:rsidRDefault="00A11E36">
            <w:pPr>
              <w:pStyle w:val="Text1"/>
              <w:spacing w:before="0" w:after="0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:rsidR="00A11E36" w:rsidRPr="006C5D7E" w:rsidRDefault="00A11E36">
            <w:pPr>
              <w:pStyle w:val="Text1"/>
              <w:spacing w:before="0" w:after="0"/>
              <w:ind w:left="0"/>
              <w:rPr>
                <w:rFonts w:ascii="Arial" w:hAnsi="Arial" w:cs="Arial"/>
                <w:sz w:val="8"/>
                <w:szCs w:val="8"/>
              </w:rPr>
            </w:pPr>
          </w:p>
          <w:p w:rsidR="006C5D7E" w:rsidRDefault="006C5D7E" w:rsidP="006C5D7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(indirizzo web, autorità o organismo di emanazione, riferimento preciso della documentazione) </w:t>
            </w:r>
          </w:p>
          <w:p w:rsidR="00A11E36" w:rsidRDefault="006C5D7E" w:rsidP="006C5D7E">
            <w:pPr>
              <w:pStyle w:val="Text1"/>
              <w:spacing w:before="0" w:after="0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[………..…][…………][……….…][……….…] 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C5D7E" w:rsidRPr="006C5D7E" w:rsidRDefault="006C5D7E">
            <w:pPr>
              <w:pStyle w:val="Text1"/>
              <w:spacing w:after="0"/>
              <w:ind w:left="0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C5D7E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Registrazioni in elenchi ufficiali</w:t>
            </w:r>
          </w:p>
          <w:p w:rsidR="00A03AEB" w:rsidRDefault="00A23B3E">
            <w:pPr>
              <w:pStyle w:val="Text1"/>
              <w:spacing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Se pertinente: </w:t>
            </w:r>
            <w:r w:rsidR="00A03AEB" w:rsidRPr="00A03AEB">
              <w:rPr>
                <w:rFonts w:ascii="Arial" w:hAnsi="Arial" w:cs="Arial"/>
                <w:color w:val="000000"/>
                <w:sz w:val="14"/>
                <w:szCs w:val="14"/>
              </w:rPr>
              <w:t xml:space="preserve">l'operatore economico è iscritto in un elenco ufficiale degli operatori economici riconosciuti, oppure possiede un certificato equivalente (ad esempio rilasciato nell'ambito di un sistema nazionale di qualificazione o prequalificazione)? </w:t>
            </w:r>
          </w:p>
          <w:p w:rsidR="00A23B3E" w:rsidRPr="003A443E" w:rsidRDefault="00A23B3E">
            <w:pPr>
              <w:pStyle w:val="Text1"/>
              <w:spacing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</w:p>
          <w:p w:rsidR="00A23B3E" w:rsidRPr="003A44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 w:rsidP="00A30CBB">
            <w:pPr>
              <w:pStyle w:val="Text1"/>
              <w:spacing w:before="0" w:after="0"/>
              <w:ind w:left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Rispondere compilando le altre parti di questa sezione, la sezione B e, ove pertinente, la sezione C della presente parte, la parte III, la parte V se applicabile, e in ogni caso compilare e firmare la parte VI.</w:t>
            </w:r>
          </w:p>
          <w:p w:rsidR="00A23B3E" w:rsidRPr="003A443E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A23B3E" w:rsidRPr="003A443E" w:rsidRDefault="00A03AEB" w:rsidP="00AC26F7">
            <w:pPr>
              <w:pStyle w:val="Text1"/>
              <w:numPr>
                <w:ilvl w:val="0"/>
                <w:numId w:val="4"/>
              </w:numPr>
              <w:spacing w:before="0" w:after="0"/>
              <w:ind w:left="284" w:hanging="284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Fornire il nome d</w:t>
            </w:r>
            <w:r w:rsidR="00A23B3E"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ell'elenco o del certificato e, se pertinente, il pertinente numero di iscrizione o della certificazione </w:t>
            </w:r>
          </w:p>
          <w:p w:rsidR="00A23B3E" w:rsidRPr="003A443E" w:rsidRDefault="00A23B3E">
            <w:pPr>
              <w:pStyle w:val="Text1"/>
              <w:spacing w:before="0" w:after="0"/>
              <w:ind w:left="72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  <w:p w:rsidR="001F35A9" w:rsidRPr="003A443E" w:rsidRDefault="001F35A9">
            <w:pPr>
              <w:pStyle w:val="Text1"/>
              <w:spacing w:before="0" w:after="0"/>
              <w:ind w:left="720"/>
              <w:rPr>
                <w:rFonts w:ascii="Arial" w:hAnsi="Arial" w:cs="Arial"/>
                <w:i/>
                <w:color w:val="000000"/>
                <w:sz w:val="14"/>
                <w:szCs w:val="14"/>
              </w:rPr>
            </w:pPr>
          </w:p>
          <w:p w:rsidR="00A23B3E" w:rsidRPr="003A443E" w:rsidRDefault="00A23B3E">
            <w:pPr>
              <w:pStyle w:val="Text1"/>
              <w:spacing w:before="0" w:after="0"/>
              <w:ind w:left="284" w:hanging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b)    Se il certificato di </w:t>
            </w:r>
            <w:r w:rsidR="00A03AEB">
              <w:rPr>
                <w:rFonts w:ascii="Arial" w:hAnsi="Arial" w:cs="Arial"/>
                <w:color w:val="000000"/>
                <w:sz w:val="14"/>
                <w:szCs w:val="14"/>
              </w:rPr>
              <w:t>registrazione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o la certificazione è disponibile elettronicamente, indicare:</w:t>
            </w:r>
          </w:p>
          <w:p w:rsidR="00A23B3E" w:rsidRPr="003A443E" w:rsidRDefault="00A23B3E">
            <w:pPr>
              <w:pStyle w:val="Text1"/>
              <w:spacing w:before="0" w:after="0"/>
              <w:ind w:left="284" w:hanging="284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>
            <w:pPr>
              <w:pStyle w:val="Text1"/>
              <w:spacing w:before="0" w:after="0"/>
              <w:ind w:left="284" w:hanging="284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>
            <w:pPr>
              <w:pStyle w:val="Text1"/>
              <w:spacing w:before="0" w:after="0"/>
              <w:ind w:left="284" w:hanging="284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>
            <w:pPr>
              <w:pStyle w:val="Text1"/>
              <w:spacing w:before="0" w:after="0"/>
              <w:ind w:left="284" w:hanging="284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 w:rsidP="00327B41">
            <w:pPr>
              <w:pStyle w:val="Text1"/>
              <w:spacing w:before="0" w:after="0"/>
              <w:ind w:left="302" w:hanging="266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c)  Indicare i riferimenti </w:t>
            </w:r>
            <w:r w:rsidR="00A03AEB">
              <w:rPr>
                <w:rFonts w:ascii="Arial" w:hAnsi="Arial" w:cs="Arial"/>
                <w:color w:val="000000"/>
                <w:sz w:val="14"/>
                <w:szCs w:val="14"/>
              </w:rPr>
              <w:t>su cui si basa la registrazione o la certificazione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e, se pertinente, la classificazione ricevuta nell'elenco ufficiale (</w:t>
            </w:r>
            <w:r w:rsidRPr="003A443E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10"/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  <w:p w:rsidR="00A23B3E" w:rsidRDefault="00A23B3E">
            <w:pPr>
              <w:pStyle w:val="Text1"/>
              <w:ind w:left="284" w:hanging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d)    L</w:t>
            </w:r>
            <w:r w:rsidR="00A03AEB">
              <w:rPr>
                <w:rFonts w:ascii="Arial" w:hAnsi="Arial" w:cs="Arial"/>
                <w:color w:val="000000"/>
                <w:sz w:val="14"/>
                <w:szCs w:val="14"/>
              </w:rPr>
              <w:t xml:space="preserve">a registrazione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o la certificazione co</w:t>
            </w:r>
            <w:r w:rsidR="00A03AEB">
              <w:rPr>
                <w:rFonts w:ascii="Arial" w:hAnsi="Arial" w:cs="Arial"/>
                <w:color w:val="000000"/>
                <w:sz w:val="14"/>
                <w:szCs w:val="14"/>
              </w:rPr>
              <w:t>prono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tutti i criteri di selezione richiesti?</w:t>
            </w:r>
          </w:p>
          <w:p w:rsidR="006C5D7E" w:rsidRPr="006C5D7E" w:rsidRDefault="006C5D7E" w:rsidP="006C5D7E">
            <w:pPr>
              <w:pStyle w:val="Text1"/>
              <w:ind w:left="301"/>
              <w:rPr>
                <w:rFonts w:ascii="Arial" w:hAnsi="Arial" w:cs="Arial"/>
                <w:bCs/>
                <w:i/>
                <w:iCs/>
                <w:color w:val="000000"/>
                <w:w w:val="0"/>
                <w:sz w:val="14"/>
                <w:szCs w:val="14"/>
              </w:rPr>
            </w:pPr>
            <w:r w:rsidRPr="006C5D7E">
              <w:rPr>
                <w:rFonts w:ascii="Arial" w:hAnsi="Arial" w:cs="Arial"/>
                <w:bCs/>
                <w:i/>
                <w:iCs/>
                <w:color w:val="000000"/>
                <w:w w:val="0"/>
                <w:sz w:val="14"/>
                <w:szCs w:val="14"/>
              </w:rPr>
              <w:t>In caso di risposta negativa alla lettera d): Inserire inoltre tutte le informazioni mancanti nella parte IV, sezione A, B, C, o D secondo il caso</w:t>
            </w:r>
          </w:p>
          <w:p w:rsidR="006C5D7E" w:rsidRPr="006C5D7E" w:rsidRDefault="006C5D7E" w:rsidP="006C5D7E">
            <w:pPr>
              <w:pStyle w:val="Text1"/>
              <w:ind w:left="0"/>
              <w:rPr>
                <w:rFonts w:ascii="Arial" w:hAnsi="Arial" w:cs="Arial"/>
                <w:bCs/>
                <w:color w:val="000000"/>
                <w:w w:val="0"/>
                <w:sz w:val="8"/>
                <w:szCs w:val="8"/>
              </w:rPr>
            </w:pPr>
          </w:p>
          <w:p w:rsidR="00A03AEB" w:rsidRPr="002D2AEC" w:rsidRDefault="00A03AEB" w:rsidP="002D2AEC">
            <w:pPr>
              <w:pStyle w:val="Text1"/>
              <w:ind w:left="15" w:hanging="15"/>
              <w:rPr>
                <w:rFonts w:ascii="Arial" w:hAnsi="Arial" w:cs="Arial"/>
                <w:bCs/>
                <w:color w:val="000000"/>
                <w:w w:val="0"/>
                <w:sz w:val="14"/>
                <w:szCs w:val="14"/>
              </w:rPr>
            </w:pPr>
            <w:r w:rsidRPr="002D2AEC">
              <w:rPr>
                <w:rFonts w:ascii="Arial" w:hAnsi="Arial" w:cs="Arial"/>
                <w:bCs/>
                <w:color w:val="000000"/>
                <w:w w:val="0"/>
                <w:sz w:val="14"/>
                <w:szCs w:val="14"/>
              </w:rPr>
              <w:t xml:space="preserve">Se la documentazione pertinente è disponibile elettronicamente, indicare: </w:t>
            </w:r>
          </w:p>
          <w:p w:rsidR="002D2AEC" w:rsidRDefault="002D2AEC">
            <w:pPr>
              <w:pStyle w:val="Text1"/>
              <w:ind w:left="0"/>
              <w:rPr>
                <w:rFonts w:ascii="Arial" w:hAnsi="Arial" w:cs="Arial"/>
                <w:b/>
                <w:color w:val="000000"/>
                <w:w w:val="0"/>
                <w:sz w:val="14"/>
                <w:szCs w:val="14"/>
              </w:rPr>
            </w:pPr>
          </w:p>
          <w:p w:rsidR="00A23B3E" w:rsidRPr="003A443E" w:rsidRDefault="00A23B3E">
            <w:pPr>
              <w:pStyle w:val="Text1"/>
              <w:ind w:left="0" w:hanging="284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F439E" w:rsidRDefault="004F439E">
            <w:pPr>
              <w:pStyle w:val="Text1"/>
              <w:ind w:left="0"/>
              <w:rPr>
                <w:rFonts w:ascii="Arial" w:hAnsi="Arial" w:cs="Arial"/>
                <w:sz w:val="15"/>
                <w:szCs w:val="15"/>
              </w:rPr>
            </w:pPr>
          </w:p>
          <w:p w:rsidR="004F439E" w:rsidRDefault="004F439E">
            <w:pPr>
              <w:pStyle w:val="Text1"/>
              <w:ind w:left="0"/>
              <w:rPr>
                <w:rFonts w:ascii="Arial" w:hAnsi="Arial" w:cs="Arial"/>
                <w:sz w:val="15"/>
                <w:szCs w:val="15"/>
              </w:rPr>
            </w:pPr>
          </w:p>
          <w:p w:rsidR="00A23B3E" w:rsidRDefault="004F439E">
            <w:pPr>
              <w:pStyle w:val="Text1"/>
              <w:ind w:left="0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 </w:t>
            </w:r>
            <w:proofErr w:type="gramStart"/>
            <w:r w:rsidR="00A23B3E">
              <w:rPr>
                <w:rFonts w:ascii="Arial" w:hAnsi="Arial" w:cs="Arial"/>
                <w:sz w:val="15"/>
                <w:szCs w:val="15"/>
              </w:rPr>
              <w:t>[ ]</w:t>
            </w:r>
            <w:proofErr w:type="gramEnd"/>
            <w:r w:rsidR="00A23B3E">
              <w:rPr>
                <w:rFonts w:ascii="Arial" w:hAnsi="Arial" w:cs="Arial"/>
                <w:sz w:val="15"/>
                <w:szCs w:val="15"/>
              </w:rPr>
              <w:t xml:space="preserve"> Sì</w:t>
            </w:r>
            <w:r w:rsidR="006C5D7E">
              <w:rPr>
                <w:rFonts w:ascii="Arial" w:hAnsi="Arial" w:cs="Arial"/>
                <w:sz w:val="15"/>
                <w:szCs w:val="15"/>
              </w:rPr>
              <w:t xml:space="preserve">  </w:t>
            </w:r>
            <w:r w:rsidR="00A23B3E">
              <w:rPr>
                <w:rFonts w:ascii="Arial" w:hAnsi="Arial" w:cs="Arial"/>
                <w:sz w:val="15"/>
                <w:szCs w:val="15"/>
              </w:rPr>
              <w:t xml:space="preserve"> [ ] No </w:t>
            </w:r>
            <w:r w:rsidR="006C5D7E">
              <w:rPr>
                <w:rFonts w:ascii="Arial" w:hAnsi="Arial" w:cs="Arial"/>
                <w:sz w:val="15"/>
                <w:szCs w:val="15"/>
              </w:rPr>
              <w:t xml:space="preserve">   </w:t>
            </w:r>
            <w:r w:rsidR="00A23B3E">
              <w:rPr>
                <w:rFonts w:ascii="Arial" w:hAnsi="Arial" w:cs="Arial"/>
                <w:sz w:val="15"/>
                <w:szCs w:val="15"/>
              </w:rPr>
              <w:t>[ ] Non applicabile</w:t>
            </w:r>
          </w:p>
          <w:p w:rsidR="00A23B3E" w:rsidRDefault="00A23B3E">
            <w:pPr>
              <w:pStyle w:val="Text1"/>
              <w:ind w:left="0"/>
              <w:rPr>
                <w:rFonts w:ascii="Arial" w:hAnsi="Arial" w:cs="Arial"/>
                <w:sz w:val="15"/>
                <w:szCs w:val="15"/>
              </w:rPr>
            </w:pPr>
          </w:p>
          <w:p w:rsidR="00A23B3E" w:rsidRDefault="00A23B3E">
            <w:pPr>
              <w:pStyle w:val="Text1"/>
              <w:ind w:left="0"/>
              <w:rPr>
                <w:rFonts w:ascii="Arial" w:hAnsi="Arial" w:cs="Arial"/>
                <w:sz w:val="15"/>
                <w:szCs w:val="15"/>
              </w:rPr>
            </w:pPr>
          </w:p>
          <w:p w:rsidR="009D0F83" w:rsidRPr="009D0F83" w:rsidRDefault="009D0F83">
            <w:pPr>
              <w:pStyle w:val="Text1"/>
              <w:ind w:left="0"/>
              <w:rPr>
                <w:rFonts w:ascii="Arial" w:hAnsi="Arial" w:cs="Arial"/>
                <w:sz w:val="2"/>
                <w:szCs w:val="2"/>
              </w:rPr>
            </w:pPr>
          </w:p>
          <w:p w:rsidR="00A23B3E" w:rsidRDefault="00A23B3E" w:rsidP="00AC26F7">
            <w:pPr>
              <w:pStyle w:val="Text1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[………….…]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1F35A9" w:rsidRDefault="001F35A9" w:rsidP="001F35A9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D0F83" w:rsidRDefault="009D0F83" w:rsidP="001F35A9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Default="00A23B3E">
            <w:pPr>
              <w:pStyle w:val="Text1"/>
              <w:spacing w:before="0"/>
              <w:ind w:left="318" w:hanging="318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b)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(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indirizzo web, autorità o organismo di emanazione,  riferimento preciso della documentazione):</w:t>
            </w:r>
          </w:p>
          <w:p w:rsidR="00A23B3E" w:rsidRDefault="00A23B3E">
            <w:pPr>
              <w:pStyle w:val="Text1"/>
              <w:spacing w:before="0"/>
              <w:ind w:left="0"/>
              <w:rPr>
                <w:rFonts w:ascii="Arial" w:hAnsi="Arial" w:cs="Arial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  [………..…][…………][……….…][……….…]</w:t>
            </w:r>
          </w:p>
          <w:p w:rsidR="001F35A9" w:rsidRDefault="001F35A9">
            <w:pPr>
              <w:pStyle w:val="Text1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27B41" w:rsidRPr="00327B41" w:rsidRDefault="00327B41">
            <w:pPr>
              <w:pStyle w:val="Text1"/>
              <w:ind w:left="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327B41" w:rsidRDefault="00A23B3E" w:rsidP="00327B41">
            <w:pPr>
              <w:pStyle w:val="Text1"/>
              <w:spacing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c) […………..…]</w:t>
            </w:r>
          </w:p>
          <w:p w:rsidR="00A23B3E" w:rsidRPr="00327B41" w:rsidRDefault="00A23B3E" w:rsidP="00327B41">
            <w:pPr>
              <w:pStyle w:val="Text1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d) 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23B3E" w:rsidRDefault="002D2AEC">
            <w:pPr>
              <w:pStyle w:val="Text1"/>
              <w:ind w:left="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[……………………………...…]</w:t>
            </w:r>
          </w:p>
          <w:p w:rsidR="00A23B3E" w:rsidRDefault="00A23B3E">
            <w:pPr>
              <w:pStyle w:val="Text1"/>
              <w:ind w:left="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  <w:p w:rsidR="009D0F83" w:rsidRPr="009D0F83" w:rsidRDefault="009D0F83">
            <w:pPr>
              <w:pStyle w:val="Text1"/>
              <w:ind w:left="0"/>
              <w:rPr>
                <w:rFonts w:ascii="Arial" w:hAnsi="Arial" w:cs="Arial"/>
                <w:color w:val="FF0000"/>
                <w:sz w:val="2"/>
                <w:szCs w:val="2"/>
                <w:highlight w:val="yellow"/>
              </w:rPr>
            </w:pPr>
          </w:p>
          <w:p w:rsidR="006C5D7E" w:rsidRDefault="006C5D7E" w:rsidP="006C5D7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(indirizzo web, autorità o organismo di emanazione, riferimento preciso della documentazione) </w:t>
            </w:r>
          </w:p>
          <w:p w:rsidR="00A23B3E" w:rsidRDefault="006C5D7E" w:rsidP="006C5D7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[………..…][…………][……….…][……….…]</w:t>
            </w:r>
          </w:p>
          <w:p w:rsidR="00A23B3E" w:rsidRDefault="00A23B3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</w:p>
          <w:p w:rsidR="00A23B3E" w:rsidRDefault="00A23B3E" w:rsidP="005309A4">
            <w:pPr>
              <w:pStyle w:val="Text1"/>
              <w:spacing w:before="0"/>
              <w:ind w:left="0"/>
            </w:pP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5"/>
                <w:szCs w:val="15"/>
              </w:rPr>
              <w:lastRenderedPageBreak/>
              <w:t>Forma della partecipazione: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15"/>
                <w:szCs w:val="15"/>
              </w:rPr>
              <w:t>Risposta: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sz w:val="14"/>
                <w:szCs w:val="14"/>
              </w:rPr>
              <w:t>L'operatore economico partecipa alla procedura di appalto insieme ad altri (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1"/>
            </w:r>
            <w:r>
              <w:rPr>
                <w:rFonts w:ascii="Arial" w:hAnsi="Arial" w:cs="Arial"/>
                <w:sz w:val="14"/>
                <w:szCs w:val="14"/>
              </w:rPr>
              <w:t>)?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D8517F" w:rsidRDefault="00A23B3E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8517F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D8517F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  <w:r w:rsidR="00D8517F" w:rsidRPr="00D8517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D8517F" w:rsidRDefault="00D8517F">
            <w:pPr>
              <w:pStyle w:val="Text1"/>
              <w:ind w:left="0"/>
            </w:pPr>
            <w:r w:rsidRPr="00D8517F">
              <w:rPr>
                <w:rFonts w:ascii="Arial" w:hAnsi="Arial" w:cs="Arial"/>
                <w:sz w:val="14"/>
                <w:szCs w:val="14"/>
              </w:rPr>
              <w:t>Specificare […………</w:t>
            </w:r>
            <w:proofErr w:type="gramStart"/>
            <w:r w:rsidRPr="00D8517F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D8517F">
              <w:rPr>
                <w:rFonts w:ascii="Arial" w:hAnsi="Arial" w:cs="Arial"/>
                <w:sz w:val="14"/>
                <w:szCs w:val="14"/>
              </w:rPr>
              <w:t>]</w:t>
            </w:r>
            <w:r>
              <w:rPr>
                <w:sz w:val="15"/>
                <w:szCs w:val="15"/>
              </w:rPr>
              <w:t xml:space="preserve"> </w:t>
            </w:r>
            <w:r w:rsidRPr="00D8517F">
              <w:rPr>
                <w:rFonts w:ascii="Arial" w:hAnsi="Arial" w:cs="Arial"/>
                <w:i/>
                <w:iCs/>
                <w:sz w:val="10"/>
                <w:szCs w:val="10"/>
              </w:rPr>
              <w:t>(vedi nota 11)</w:t>
            </w:r>
          </w:p>
        </w:tc>
      </w:tr>
      <w:tr w:rsidR="00A23B3E" w:rsidTr="001F35A9"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</w:tcPr>
          <w:p w:rsidR="00A23B3E" w:rsidRDefault="00A23B3E">
            <w:pPr>
              <w:pStyle w:val="Text1"/>
              <w:spacing w:before="40" w:after="40"/>
              <w:ind w:left="0"/>
            </w:pPr>
            <w:r>
              <w:rPr>
                <w:rFonts w:ascii="Arial" w:hAnsi="Arial" w:cs="Arial"/>
                <w:b/>
                <w:sz w:val="14"/>
                <w:szCs w:val="14"/>
              </w:rPr>
              <w:t>In caso affermativo</w:t>
            </w:r>
            <w:r>
              <w:rPr>
                <w:rFonts w:ascii="Arial" w:hAnsi="Arial" w:cs="Arial"/>
                <w:sz w:val="14"/>
                <w:szCs w:val="14"/>
              </w:rPr>
              <w:t>, accertarsi che gli altri operatori interessati forniscano un DGUE distinto.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DE7BFF" w:rsidRDefault="00A23B3E">
            <w:pPr>
              <w:pStyle w:val="Text1"/>
              <w:spacing w:after="0"/>
              <w:ind w:left="284" w:hanging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</w:p>
          <w:p w:rsidR="00A23B3E" w:rsidRPr="00DE7BFF" w:rsidRDefault="00A23B3E" w:rsidP="00AC26F7">
            <w:pPr>
              <w:pStyle w:val="Text1"/>
              <w:numPr>
                <w:ilvl w:val="0"/>
                <w:numId w:val="2"/>
              </w:numPr>
              <w:spacing w:after="0"/>
              <w:ind w:left="284" w:hanging="284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Specificare il ruolo dell'operatore economico nel </w:t>
            </w:r>
            <w:r w:rsidR="009118E7" w:rsidRPr="00DE7BFF">
              <w:rPr>
                <w:rFonts w:ascii="Arial" w:hAnsi="Arial" w:cs="Arial"/>
                <w:color w:val="000000"/>
                <w:sz w:val="14"/>
                <w:szCs w:val="14"/>
              </w:rPr>
              <w:t>gruppo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9118E7" w:rsidRPr="00DE7BFF">
              <w:rPr>
                <w:rFonts w:ascii="Arial" w:hAnsi="Arial" w:cs="Arial"/>
                <w:color w:val="000000"/>
                <w:sz w:val="14"/>
                <w:szCs w:val="14"/>
              </w:rPr>
              <w:t>leader</w:t>
            </w:r>
            <w:proofErr w:type="gramStart"/>
            <w:r w:rsidR="009118E7" w:rsidRPr="00DE7BFF">
              <w:rPr>
                <w:rFonts w:ascii="Arial" w:hAnsi="Arial" w:cs="Arial"/>
                <w:color w:val="000000"/>
                <w:sz w:val="14"/>
                <w:szCs w:val="14"/>
              </w:rPr>
              <w:t>/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proofErr w:type="gramEnd"/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capofila, responsabile di compi</w:t>
            </w:r>
            <w:r w:rsidR="001F35A9" w:rsidRPr="00DE7BFF">
              <w:rPr>
                <w:rFonts w:ascii="Arial" w:hAnsi="Arial" w:cs="Arial"/>
                <w:color w:val="000000"/>
                <w:sz w:val="14"/>
                <w:szCs w:val="14"/>
              </w:rPr>
              <w:t>ti specifici,ecc.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  <w:p w:rsidR="00A23B3E" w:rsidRPr="00DE7BFF" w:rsidRDefault="00A23B3E">
            <w:pPr>
              <w:pStyle w:val="Text1"/>
              <w:spacing w:before="0" w:after="0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DE7BFF" w:rsidRDefault="00A23B3E">
            <w:pPr>
              <w:pStyle w:val="Text1"/>
              <w:spacing w:before="0" w:after="0"/>
              <w:ind w:left="284" w:hanging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b)    Indicare gli altri operatori economici che </w:t>
            </w:r>
            <w:r w:rsidR="002A67D7" w:rsidRPr="00DE7BFF">
              <w:rPr>
                <w:rFonts w:ascii="Arial" w:hAnsi="Arial" w:cs="Arial"/>
                <w:color w:val="000000"/>
                <w:sz w:val="14"/>
                <w:szCs w:val="14"/>
              </w:rPr>
              <w:t>p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artecipano</w:t>
            </w:r>
            <w:r w:rsidR="002A67D7"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 insieme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 alla procedura di appalto: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A23B3E" w:rsidRPr="00DE7BFF" w:rsidRDefault="00A23B3E">
            <w:pPr>
              <w:pStyle w:val="Text1"/>
              <w:spacing w:before="0" w:after="0"/>
              <w:ind w:left="284" w:hanging="284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c)   Se pertinente, indicare il nome del </w:t>
            </w:r>
            <w:r w:rsidR="002A67D7" w:rsidRPr="00DE7BFF">
              <w:rPr>
                <w:rFonts w:ascii="Arial" w:hAnsi="Arial" w:cs="Arial"/>
                <w:color w:val="000000"/>
                <w:sz w:val="14"/>
                <w:szCs w:val="14"/>
              </w:rPr>
              <w:t>gruppo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 partecipante:</w:t>
            </w:r>
          </w:p>
          <w:p w:rsidR="00A23B3E" w:rsidRPr="00DE7BFF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  <w:p w:rsidR="00A23B3E" w:rsidRPr="00DE7BFF" w:rsidRDefault="00A23B3E" w:rsidP="001F35A9">
            <w:pPr>
              <w:pStyle w:val="Text1"/>
              <w:spacing w:before="0" w:after="0"/>
              <w:ind w:left="284" w:hanging="284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d)  Se pertinente, indicare la denominazione degli operatori economici facenti parte di un consorzio di cui all’art. </w:t>
            </w:r>
            <w:r w:rsidR="002A67D7" w:rsidRPr="00DE7BFF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5, comma 2, lett. </w:t>
            </w:r>
            <w:r w:rsidRPr="00DE7BFF">
              <w:rPr>
                <w:rFonts w:ascii="Arial" w:hAnsi="Arial" w:cs="Arial"/>
                <w:i/>
                <w:color w:val="000000"/>
                <w:sz w:val="14"/>
                <w:szCs w:val="14"/>
              </w:rPr>
              <w:t>b)</w:t>
            </w:r>
            <w:r w:rsidR="002A67D7" w:rsidRPr="00DE7BFF">
              <w:rPr>
                <w:rFonts w:ascii="Arial" w:hAnsi="Arial" w:cs="Arial"/>
                <w:i/>
                <w:color w:val="000000"/>
                <w:sz w:val="14"/>
                <w:szCs w:val="14"/>
              </w:rPr>
              <w:t>, c)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 e </w:t>
            </w:r>
            <w:r w:rsidR="002A67D7" w:rsidRPr="00DE7BFF">
              <w:rPr>
                <w:rFonts w:ascii="Arial" w:hAnsi="Arial" w:cs="Arial"/>
                <w:i/>
                <w:color w:val="000000"/>
                <w:sz w:val="14"/>
                <w:szCs w:val="14"/>
              </w:rPr>
              <w:t>d</w:t>
            </w:r>
            <w:r w:rsidRPr="00DE7BFF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, o di una società di professionisti di cui all’articolo </w:t>
            </w:r>
            <w:r w:rsidR="002A67D7" w:rsidRPr="00DE7BFF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6, comma 1, lett. </w:t>
            </w:r>
            <w:r w:rsidR="002A67D7" w:rsidRPr="00DE7BFF">
              <w:rPr>
                <w:rFonts w:ascii="Arial" w:hAnsi="Arial" w:cs="Arial"/>
                <w:color w:val="000000"/>
                <w:sz w:val="14"/>
                <w:szCs w:val="14"/>
              </w:rPr>
              <w:t>g</w:t>
            </w:r>
            <w:r w:rsidRPr="00DE7BFF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 che eseguono le prestazioni oggetto del contratto.</w:t>
            </w:r>
          </w:p>
          <w:p w:rsidR="002A67D7" w:rsidRPr="00DE7BFF" w:rsidRDefault="002A67D7" w:rsidP="001F35A9">
            <w:pPr>
              <w:pStyle w:val="Text1"/>
              <w:spacing w:before="0" w:after="0"/>
              <w:ind w:left="284" w:hanging="284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A67D7" w:rsidRPr="00DE7BFF" w:rsidRDefault="002A67D7" w:rsidP="00DE7BFF">
            <w:pPr>
              <w:pStyle w:val="Text1"/>
              <w:spacing w:before="0" w:after="0"/>
              <w:ind w:left="15" w:firstLine="15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 xml:space="preserve">Se la documentazione pertinente è disponibile elettronicamente, indicare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DE7BFF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DE7BFF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22"/>
              </w:rPr>
            </w:pPr>
          </w:p>
          <w:p w:rsidR="00A23B3E" w:rsidRPr="00DE7BFF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a): […………..…]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A23B3E" w:rsidRPr="00DE7BFF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DE7BFF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b): […………..…]</w:t>
            </w: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2A67D7" w:rsidRPr="00DE7BFF" w:rsidRDefault="002A67D7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DE7BFF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c): [……</w:t>
            </w:r>
            <w:proofErr w:type="gramStart"/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…….</w:t>
            </w:r>
            <w:proofErr w:type="gramEnd"/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.…]</w:t>
            </w:r>
          </w:p>
          <w:p w:rsidR="00A23B3E" w:rsidRPr="00DE7BFF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DE7BFF" w:rsidRDefault="00A23B3E">
            <w:pPr>
              <w:pStyle w:val="Text1"/>
              <w:spacing w:before="0" w:after="0"/>
              <w:ind w:left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d): [</w:t>
            </w:r>
            <w:proofErr w:type="gramStart"/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……</w:t>
            </w:r>
            <w:r w:rsidR="003E7810" w:rsidRPr="00DE7BFF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proofErr w:type="gramEnd"/>
            <w:r w:rsidRPr="00DE7BFF">
              <w:rPr>
                <w:rFonts w:ascii="Arial" w:hAnsi="Arial" w:cs="Arial"/>
                <w:color w:val="000000"/>
                <w:sz w:val="14"/>
                <w:szCs w:val="14"/>
              </w:rPr>
              <w:t>……….]</w:t>
            </w:r>
          </w:p>
          <w:p w:rsidR="002A67D7" w:rsidRPr="00DE7BFF" w:rsidRDefault="002A67D7">
            <w:pPr>
              <w:pStyle w:val="Text1"/>
              <w:spacing w:before="0" w:after="0"/>
              <w:ind w:left="0"/>
              <w:rPr>
                <w:color w:val="000000"/>
                <w:sz w:val="14"/>
                <w:szCs w:val="14"/>
              </w:rPr>
            </w:pPr>
          </w:p>
          <w:p w:rsidR="002A67D7" w:rsidRPr="00DE7BFF" w:rsidRDefault="002A67D7">
            <w:pPr>
              <w:pStyle w:val="Text1"/>
              <w:spacing w:before="0" w:after="0"/>
              <w:ind w:left="0"/>
              <w:rPr>
                <w:color w:val="000000"/>
                <w:sz w:val="14"/>
                <w:szCs w:val="14"/>
              </w:rPr>
            </w:pPr>
          </w:p>
          <w:p w:rsidR="002A67D7" w:rsidRPr="00DE7BFF" w:rsidRDefault="002A67D7">
            <w:pPr>
              <w:pStyle w:val="Text1"/>
              <w:spacing w:before="0" w:after="0"/>
              <w:ind w:left="0"/>
              <w:rPr>
                <w:color w:val="000000"/>
                <w:sz w:val="14"/>
                <w:szCs w:val="14"/>
              </w:rPr>
            </w:pPr>
          </w:p>
          <w:p w:rsidR="00DE7BFF" w:rsidRPr="00DE7BFF" w:rsidRDefault="00DE7BFF" w:rsidP="00DE7BFF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 w:rsidRPr="00DE7BFF">
              <w:rPr>
                <w:rFonts w:ascii="Arial" w:hAnsi="Arial" w:cs="Arial"/>
                <w:sz w:val="14"/>
                <w:szCs w:val="14"/>
              </w:rPr>
              <w:t xml:space="preserve">(indirizzo web, autorità o organismo di emanazione, riferimento preciso della documentazione) </w:t>
            </w:r>
          </w:p>
          <w:p w:rsidR="002A67D7" w:rsidRPr="00DE7BFF" w:rsidRDefault="00DE7BFF" w:rsidP="00DE7BFF">
            <w:pPr>
              <w:pStyle w:val="Text1"/>
              <w:spacing w:before="0" w:after="0"/>
              <w:ind w:left="0"/>
              <w:rPr>
                <w:color w:val="000000"/>
                <w:sz w:val="14"/>
                <w:szCs w:val="14"/>
              </w:rPr>
            </w:pPr>
            <w:r w:rsidRPr="00DE7BFF">
              <w:rPr>
                <w:rFonts w:ascii="Arial" w:hAnsi="Arial" w:cs="Arial"/>
                <w:sz w:val="14"/>
                <w:szCs w:val="14"/>
              </w:rPr>
              <w:t>[………..…][…………][……….…][……….…]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15"/>
                <w:szCs w:val="15"/>
              </w:rPr>
              <w:t>Lotti</w:t>
            </w:r>
            <w:r w:rsidR="00AE4911">
              <w:rPr>
                <w:rFonts w:ascii="Arial" w:hAnsi="Arial" w:cs="Arial"/>
                <w:b/>
                <w:sz w:val="15"/>
                <w:szCs w:val="15"/>
              </w:rPr>
              <w:t xml:space="preserve"> a cui l’OE intende partecipare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b/>
                <w:sz w:val="15"/>
                <w:szCs w:val="15"/>
              </w:rPr>
              <w:t>Risposta:</w:t>
            </w:r>
          </w:p>
        </w:tc>
      </w:tr>
      <w:tr w:rsidR="00A23B3E" w:rsidTr="001F35A9"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spacing w:after="0"/>
              <w:ind w:left="0"/>
            </w:pPr>
            <w:r>
              <w:rPr>
                <w:rFonts w:ascii="Arial" w:hAnsi="Arial" w:cs="Arial"/>
                <w:sz w:val="15"/>
                <w:szCs w:val="15"/>
              </w:rPr>
              <w:t>Se pertinente, indicare il lotto o i lotti per i quali l'operatore economico intende presentare un'offerta: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pStyle w:val="Text1"/>
              <w:ind w:left="0"/>
            </w:pPr>
            <w:r>
              <w:rPr>
                <w:rFonts w:ascii="Arial" w:hAnsi="Arial" w:cs="Arial"/>
                <w:sz w:val="15"/>
                <w:szCs w:val="15"/>
              </w:rPr>
              <w:t>[   ]</w:t>
            </w:r>
          </w:p>
        </w:tc>
      </w:tr>
    </w:tbl>
    <w:p w:rsidR="00A23B3E" w:rsidRPr="00AA5F93" w:rsidRDefault="00A23B3E">
      <w:pPr>
        <w:pStyle w:val="SectionTitle"/>
        <w:spacing w:before="0" w:after="0"/>
        <w:jc w:val="both"/>
        <w:rPr>
          <w:rFonts w:ascii="Arial" w:hAnsi="Arial" w:cs="Arial"/>
          <w:b w:val="0"/>
          <w:caps/>
          <w:sz w:val="10"/>
          <w:szCs w:val="10"/>
        </w:rPr>
      </w:pPr>
    </w:p>
    <w:p w:rsidR="00A23B3E" w:rsidRPr="00AA5F93" w:rsidRDefault="00A23B3E">
      <w:pPr>
        <w:pStyle w:val="SectionTitle"/>
        <w:spacing w:before="0" w:after="0"/>
        <w:jc w:val="both"/>
        <w:rPr>
          <w:rFonts w:ascii="Arial" w:hAnsi="Arial" w:cs="Arial"/>
          <w:b w:val="0"/>
          <w:caps/>
          <w:sz w:val="12"/>
          <w:szCs w:val="12"/>
        </w:rPr>
      </w:pPr>
    </w:p>
    <w:p w:rsidR="00A23B3E" w:rsidRPr="00DE7BFF" w:rsidRDefault="00A23B3E" w:rsidP="00DE7BFF">
      <w:pPr>
        <w:pStyle w:val="SectionTitle"/>
        <w:spacing w:after="0"/>
        <w:rPr>
          <w:rFonts w:ascii="Arial" w:hAnsi="Arial" w:cs="Arial"/>
          <w:b w:val="0"/>
          <w:caps/>
          <w:sz w:val="14"/>
          <w:szCs w:val="14"/>
        </w:rPr>
      </w:pPr>
      <w:r w:rsidRPr="00DE7BFF">
        <w:rPr>
          <w:rFonts w:ascii="Arial" w:hAnsi="Arial" w:cs="Arial"/>
          <w:b w:val="0"/>
          <w:caps/>
          <w:sz w:val="14"/>
          <w:szCs w:val="14"/>
        </w:rPr>
        <w:t>B: Informazioni sui rappresentanti dell'operatore economico</w:t>
      </w:r>
    </w:p>
    <w:p w:rsidR="00A23B3E" w:rsidRPr="003A443E" w:rsidRDefault="00A23B3E" w:rsidP="00FB3543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jc w:val="both"/>
        <w:rPr>
          <w:rFonts w:ascii="Arial" w:hAnsi="Arial" w:cs="Arial"/>
          <w:b/>
          <w:i/>
          <w:color w:val="000000"/>
          <w:sz w:val="15"/>
          <w:szCs w:val="15"/>
        </w:rPr>
      </w:pPr>
      <w:r w:rsidRPr="003A443E">
        <w:rPr>
          <w:rFonts w:ascii="Arial" w:hAnsi="Arial" w:cs="Arial"/>
          <w:i/>
          <w:color w:val="000000"/>
          <w:sz w:val="15"/>
          <w:szCs w:val="15"/>
        </w:rPr>
        <w:t>Se pertinente, indicare nome e indirizzo delle persone abilitate ad agire come rappresentanti,</w:t>
      </w:r>
      <w:r w:rsidRPr="003A443E">
        <w:rPr>
          <w:rFonts w:ascii="Arial" w:hAnsi="Arial" w:cs="Arial"/>
          <w:b/>
          <w:i/>
          <w:color w:val="000000"/>
          <w:sz w:val="15"/>
          <w:szCs w:val="15"/>
        </w:rPr>
        <w:t xml:space="preserve"> </w:t>
      </w:r>
      <w:r w:rsidRPr="003A443E">
        <w:rPr>
          <w:rFonts w:ascii="Arial" w:hAnsi="Arial" w:cs="Arial"/>
          <w:i/>
          <w:color w:val="000000"/>
          <w:sz w:val="15"/>
          <w:szCs w:val="15"/>
        </w:rPr>
        <w:t>ivi compresi procuratori e institori,</w:t>
      </w:r>
      <w:r w:rsidRPr="003A443E">
        <w:rPr>
          <w:rFonts w:ascii="Arial" w:hAnsi="Arial" w:cs="Arial"/>
          <w:b/>
          <w:i/>
          <w:color w:val="000000"/>
          <w:sz w:val="15"/>
          <w:szCs w:val="15"/>
        </w:rPr>
        <w:t xml:space="preserve"> </w:t>
      </w:r>
      <w:r w:rsidRPr="003A443E">
        <w:rPr>
          <w:rFonts w:ascii="Arial" w:hAnsi="Arial" w:cs="Arial"/>
          <w:i/>
          <w:color w:val="000000"/>
          <w:sz w:val="15"/>
          <w:szCs w:val="15"/>
        </w:rPr>
        <w:t>dell'operatore economico ai fini della procedura di appalto in oggetto; se intervengono più legali rappresentanti ripetere tante volte quanto necessario</w:t>
      </w:r>
      <w:r w:rsidR="001F35A9" w:rsidRPr="003A443E">
        <w:rPr>
          <w:rFonts w:ascii="Arial" w:hAnsi="Arial" w:cs="Arial"/>
          <w:i/>
          <w:color w:val="000000"/>
          <w:sz w:val="15"/>
          <w:szCs w:val="15"/>
        </w:rPr>
        <w:t>.</w:t>
      </w:r>
      <w:r w:rsidR="00364BAC">
        <w:rPr>
          <w:rFonts w:ascii="Arial" w:hAnsi="Arial" w:cs="Arial"/>
          <w:i/>
          <w:color w:val="000000"/>
          <w:sz w:val="15"/>
          <w:szCs w:val="15"/>
        </w:rPr>
        <w:t xml:space="preserve"> Ai sensi della Circolare MIT n. 6212 del 30 giugno 2023 la dichiarazione da inserire in tale sezione deve riferirsi a tutti i soggetti </w:t>
      </w:r>
      <w:r w:rsidR="00364BAC">
        <w:rPr>
          <w:rFonts w:ascii="Arial" w:hAnsi="Arial" w:cs="Arial"/>
          <w:i/>
          <w:color w:val="000000"/>
          <w:sz w:val="15"/>
          <w:szCs w:val="15"/>
        </w:rPr>
        <w:lastRenderedPageBreak/>
        <w:t>elencati all’articolo 94, comma 3, del Codice e che nel caso il socio sia una persona giuridica, occorre indicare gli amministratori della stessa.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64BAC" w:rsidRPr="00364BAC" w:rsidRDefault="00A23B3E">
            <w:pPr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Eventuali rappresentant</w:t>
            </w:r>
            <w:r w:rsidR="00364BAC">
              <w:rPr>
                <w:rFonts w:ascii="Arial" w:hAnsi="Arial" w:cs="Arial"/>
                <w:b/>
                <w:sz w:val="15"/>
                <w:szCs w:val="15"/>
              </w:rPr>
              <w:t>i e gli altri soggetti dell’operatore economico elencati all’articolo 94, co 3, del Decreto legislativo 31 marzo 2023, n. 36</w:t>
            </w:r>
            <w:r>
              <w:rPr>
                <w:rFonts w:ascii="Arial" w:hAnsi="Arial" w:cs="Arial"/>
                <w:b/>
                <w:sz w:val="15"/>
                <w:szCs w:val="15"/>
              </w:rPr>
              <w:t>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5"/>
                <w:szCs w:val="15"/>
              </w:rPr>
              <w:t>Risposta:</w:t>
            </w: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E7BFF" w:rsidRPr="00DE7BFF" w:rsidRDefault="00DE7BFF">
            <w:pPr>
              <w:spacing w:before="40" w:after="40"/>
              <w:rPr>
                <w:rFonts w:ascii="Arial" w:hAnsi="Arial" w:cs="Arial"/>
                <w:sz w:val="4"/>
                <w:szCs w:val="4"/>
              </w:rPr>
            </w:pPr>
          </w:p>
          <w:p w:rsidR="002A67D7" w:rsidRDefault="00A23B3E" w:rsidP="00DE7BFF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Nome completo</w:t>
            </w:r>
          </w:p>
          <w:p w:rsidR="002A67D7" w:rsidRDefault="002A67D7" w:rsidP="00DE7BFF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Codice fiscale</w:t>
            </w:r>
          </w:p>
          <w:p w:rsidR="002A67D7" w:rsidRDefault="002A67D7" w:rsidP="00DE7BFF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Data 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e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luogo di nascita</w:t>
            </w:r>
          </w:p>
          <w:p w:rsidR="00A23B3E" w:rsidRDefault="002A67D7" w:rsidP="00DE7BFF">
            <w:pPr>
              <w:spacing w:before="0" w:after="0"/>
            </w:pPr>
            <w:r>
              <w:rPr>
                <w:rFonts w:ascii="Arial" w:hAnsi="Arial" w:cs="Arial"/>
                <w:sz w:val="14"/>
                <w:szCs w:val="14"/>
              </w:rPr>
              <w:t>Indirizzo: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[…………….];</w:t>
            </w:r>
            <w:r>
              <w:rPr>
                <w:rFonts w:ascii="Arial" w:hAnsi="Arial" w:cs="Arial"/>
                <w:sz w:val="14"/>
                <w:szCs w:val="14"/>
              </w:rPr>
              <w:br/>
              <w:t>[…………….]</w:t>
            </w:r>
          </w:p>
          <w:p w:rsidR="002A67D7" w:rsidRDefault="002A67D7" w:rsidP="002A67D7">
            <w:pPr>
              <w:spacing w:before="0" w:after="0"/>
            </w:pPr>
            <w:r>
              <w:rPr>
                <w:rFonts w:ascii="Arial" w:hAnsi="Arial" w:cs="Arial"/>
                <w:sz w:val="14"/>
                <w:szCs w:val="14"/>
              </w:rPr>
              <w:t>[…………….];</w:t>
            </w:r>
            <w:r>
              <w:rPr>
                <w:rFonts w:ascii="Arial" w:hAnsi="Arial" w:cs="Arial"/>
                <w:sz w:val="14"/>
                <w:szCs w:val="14"/>
              </w:rPr>
              <w:br/>
              <w:t>[…………….]</w:t>
            </w: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spacing w:before="40" w:after="40"/>
            </w:pPr>
            <w:r>
              <w:rPr>
                <w:rFonts w:ascii="Arial" w:hAnsi="Arial" w:cs="Arial"/>
                <w:sz w:val="14"/>
                <w:szCs w:val="14"/>
              </w:rPr>
              <w:t>Posizione/Titolo ad agire: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sz w:val="14"/>
                <w:szCs w:val="14"/>
              </w:rPr>
              <w:t>[………….…]</w:t>
            </w: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spacing w:before="40" w:after="40"/>
            </w:pPr>
            <w:r>
              <w:rPr>
                <w:rFonts w:ascii="Arial" w:hAnsi="Arial" w:cs="Arial"/>
                <w:sz w:val="14"/>
                <w:szCs w:val="14"/>
              </w:rPr>
              <w:t>Indirizzo postale: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spacing w:after="0"/>
            </w:pPr>
            <w:r>
              <w:rPr>
                <w:rFonts w:ascii="Arial" w:hAnsi="Arial" w:cs="Arial"/>
                <w:sz w:val="14"/>
                <w:szCs w:val="14"/>
              </w:rPr>
              <w:t>[………….…]</w:t>
            </w: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spacing w:before="40" w:after="40"/>
            </w:pPr>
            <w:r>
              <w:rPr>
                <w:rFonts w:ascii="Arial" w:hAnsi="Arial" w:cs="Arial"/>
                <w:sz w:val="14"/>
                <w:szCs w:val="14"/>
              </w:rPr>
              <w:t>Telefono: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sz w:val="14"/>
                <w:szCs w:val="14"/>
              </w:rPr>
              <w:t>[………….…]</w:t>
            </w: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spacing w:before="40" w:after="40"/>
            </w:pPr>
            <w:r>
              <w:rPr>
                <w:rFonts w:ascii="Arial" w:hAnsi="Arial" w:cs="Arial"/>
                <w:sz w:val="14"/>
                <w:szCs w:val="14"/>
              </w:rPr>
              <w:t>E-mail: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sz w:val="14"/>
                <w:szCs w:val="14"/>
              </w:rPr>
              <w:t>[…………….]</w:t>
            </w: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spacing w:before="40" w:after="40"/>
            </w:pPr>
            <w:r>
              <w:rPr>
                <w:rFonts w:ascii="Arial" w:hAnsi="Arial" w:cs="Arial"/>
                <w:sz w:val="14"/>
                <w:szCs w:val="14"/>
              </w:rPr>
              <w:t>Se necessario, fornire precisazioni sulla rappresentanza (forma, portata, scopo, firma congiunta):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sz w:val="14"/>
                <w:szCs w:val="14"/>
              </w:rPr>
              <w:t>[………….…]</w:t>
            </w:r>
          </w:p>
        </w:tc>
      </w:tr>
    </w:tbl>
    <w:p w:rsidR="00A23B3E" w:rsidRPr="003A443E" w:rsidRDefault="00A23B3E" w:rsidP="00FB3543">
      <w:pPr>
        <w:pStyle w:val="SectionTitle"/>
        <w:spacing w:after="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b w:val="0"/>
          <w:caps/>
          <w:sz w:val="14"/>
          <w:szCs w:val="14"/>
        </w:rPr>
        <w:t xml:space="preserve">C: Informazioni sull'affidamento SULLE Capacità di altri </w:t>
      </w:r>
      <w:r w:rsidRPr="003A443E">
        <w:rPr>
          <w:rFonts w:ascii="Arial" w:hAnsi="Arial" w:cs="Arial"/>
          <w:b w:val="0"/>
          <w:caps/>
          <w:color w:val="000000"/>
          <w:sz w:val="14"/>
          <w:szCs w:val="14"/>
        </w:rPr>
        <w:t>soggetti (</w:t>
      </w:r>
      <w:r w:rsidRPr="003A443E">
        <w:rPr>
          <w:rFonts w:ascii="Arial" w:hAnsi="Arial" w:cs="Arial"/>
          <w:b w:val="0"/>
          <w:smallCaps w:val="0"/>
          <w:color w:val="000000"/>
          <w:sz w:val="14"/>
          <w:szCs w:val="14"/>
        </w:rPr>
        <w:t xml:space="preserve">Articolo </w:t>
      </w:r>
      <w:r w:rsidR="00DE7BFF">
        <w:rPr>
          <w:rFonts w:ascii="Arial" w:hAnsi="Arial" w:cs="Arial"/>
          <w:b w:val="0"/>
          <w:smallCaps w:val="0"/>
          <w:color w:val="000000"/>
          <w:sz w:val="14"/>
          <w:szCs w:val="14"/>
        </w:rPr>
        <w:t>104</w:t>
      </w:r>
      <w:r w:rsidRPr="003A443E">
        <w:rPr>
          <w:rFonts w:ascii="Arial" w:hAnsi="Arial" w:cs="Arial"/>
          <w:b w:val="0"/>
          <w:smallCaps w:val="0"/>
          <w:color w:val="000000"/>
          <w:sz w:val="14"/>
          <w:szCs w:val="14"/>
        </w:rPr>
        <w:t xml:space="preserve"> del Codice - Avvalimento)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0953DC" w:rsidRPr="003A44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ED56B4" w:rsidRDefault="002A67D7">
            <w:pPr>
              <w:rPr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b/>
                <w:color w:val="000000"/>
                <w:sz w:val="14"/>
                <w:szCs w:val="14"/>
              </w:rPr>
              <w:t>Imprese Ausiliarie</w:t>
            </w:r>
            <w:r w:rsidR="00A23B3E" w:rsidRPr="00ED56B4">
              <w:rPr>
                <w:rFonts w:ascii="Arial" w:hAnsi="Arial" w:cs="Arial"/>
                <w:b/>
                <w:color w:val="000000"/>
                <w:sz w:val="14"/>
                <w:szCs w:val="14"/>
              </w:rPr>
              <w:t>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ED56B4" w:rsidRDefault="00A23B3E">
            <w:pPr>
              <w:rPr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b/>
                <w:color w:val="000000"/>
                <w:sz w:val="14"/>
                <w:szCs w:val="14"/>
              </w:rPr>
              <w:t>Risposta:</w:t>
            </w:r>
          </w:p>
        </w:tc>
      </w:tr>
      <w:tr w:rsidR="00A23B3E" w:rsidRPr="003A44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ED56B4" w:rsidRDefault="00A23B3E">
            <w:pPr>
              <w:rPr>
                <w:rFonts w:ascii="Arial" w:hAnsi="Arial" w:cs="Arial"/>
                <w:b/>
                <w:iCs/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color w:val="000000"/>
                <w:sz w:val="14"/>
                <w:szCs w:val="14"/>
              </w:rPr>
              <w:t>L'operatore economico fa affidamento sulle capacità di altri soggetti per soddisfare i criteri di selezione della parte IV e rispettare i criteri e le regole (eventuali) della parte V?</w:t>
            </w:r>
          </w:p>
          <w:p w:rsidR="00A23B3E" w:rsidRPr="00ED56B4" w:rsidRDefault="00A23B3E">
            <w:pPr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b/>
                <w:iCs/>
                <w:color w:val="000000"/>
                <w:sz w:val="14"/>
                <w:szCs w:val="14"/>
              </w:rPr>
              <w:t xml:space="preserve">In caso affermativo: </w:t>
            </w:r>
          </w:p>
          <w:p w:rsidR="00A23B3E" w:rsidRPr="00ED56B4" w:rsidRDefault="00A23B3E" w:rsidP="00AC26F7">
            <w:pPr>
              <w:numPr>
                <w:ilvl w:val="0"/>
                <w:numId w:val="36"/>
              </w:numPr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Indicare la </w:t>
            </w:r>
            <w:r w:rsidR="002A67D7" w:rsidRPr="00ED56B4">
              <w:rPr>
                <w:rFonts w:ascii="Arial" w:hAnsi="Arial" w:cs="Arial"/>
                <w:iCs/>
                <w:color w:val="000000"/>
                <w:sz w:val="14"/>
                <w:szCs w:val="14"/>
              </w:rPr>
              <w:t>ragione sociale</w:t>
            </w:r>
            <w:r w:rsidRPr="00ED56B4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 degli operatori economici di cui si intende avvalersi:</w:t>
            </w:r>
          </w:p>
          <w:p w:rsidR="00A23B3E" w:rsidRPr="00ED56B4" w:rsidRDefault="00A23B3E" w:rsidP="00AC26F7">
            <w:pPr>
              <w:numPr>
                <w:ilvl w:val="0"/>
                <w:numId w:val="36"/>
              </w:numPr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iCs/>
                <w:color w:val="000000"/>
                <w:sz w:val="14"/>
                <w:szCs w:val="14"/>
              </w:rPr>
              <w:t>Indicare i requisiti oggetto di avvalimento:</w:t>
            </w:r>
          </w:p>
          <w:p w:rsidR="002A67D7" w:rsidRPr="00ED56B4" w:rsidRDefault="002A67D7" w:rsidP="00AC26F7">
            <w:pPr>
              <w:numPr>
                <w:ilvl w:val="0"/>
                <w:numId w:val="36"/>
              </w:numPr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iCs/>
                <w:color w:val="000000"/>
                <w:sz w:val="14"/>
                <w:szCs w:val="14"/>
              </w:rPr>
              <w:t>Attività svolta (per questa specifica procedura)</w:t>
            </w:r>
          </w:p>
          <w:p w:rsidR="002A67D7" w:rsidRPr="00ED56B4" w:rsidRDefault="002A67D7" w:rsidP="00FD32EC">
            <w:pPr>
              <w:rPr>
                <w:rFonts w:ascii="Arial" w:hAnsi="Arial" w:cs="Arial"/>
                <w:iCs/>
                <w:color w:val="000000"/>
                <w:sz w:val="14"/>
                <w:szCs w:val="14"/>
              </w:rPr>
            </w:pPr>
          </w:p>
          <w:p w:rsidR="002A67D7" w:rsidRPr="00ED56B4" w:rsidRDefault="002A67D7" w:rsidP="002A67D7">
            <w:pPr>
              <w:rPr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iCs/>
                <w:color w:val="000000"/>
                <w:sz w:val="14"/>
                <w:szCs w:val="14"/>
              </w:rPr>
              <w:t xml:space="preserve">Se la documentazione pertinente è disponibile elettronicamente, indicare: 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D56B4" w:rsidRPr="00ED56B4" w:rsidRDefault="00ED56B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ED56B4" w:rsidRDefault="00A23B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D56B4">
              <w:rPr>
                <w:rFonts w:ascii="Arial" w:hAnsi="Arial" w:cs="Arial"/>
                <w:color w:val="000000"/>
                <w:sz w:val="14"/>
                <w:szCs w:val="14"/>
              </w:rPr>
              <w:t>[ ]Sì</w:t>
            </w:r>
            <w:proofErr w:type="gramEnd"/>
            <w:r w:rsidRPr="00ED56B4">
              <w:rPr>
                <w:rFonts w:ascii="Arial" w:hAnsi="Arial" w:cs="Arial"/>
                <w:color w:val="000000"/>
                <w:sz w:val="14"/>
                <w:szCs w:val="14"/>
              </w:rPr>
              <w:t xml:space="preserve"> [ ]No</w:t>
            </w:r>
          </w:p>
          <w:p w:rsidR="00CA04F3" w:rsidRPr="00ED56B4" w:rsidRDefault="00CA04F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A23B3E" w:rsidRPr="00ED56B4" w:rsidRDefault="00A23B3E" w:rsidP="00AC26F7">
            <w:pPr>
              <w:numPr>
                <w:ilvl w:val="0"/>
                <w:numId w:val="37"/>
              </w:numPr>
              <w:spacing w:after="2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color w:val="000000"/>
                <w:sz w:val="14"/>
                <w:szCs w:val="14"/>
              </w:rPr>
              <w:t>[………….…]</w:t>
            </w:r>
          </w:p>
          <w:p w:rsidR="00A23B3E" w:rsidRPr="00ED56B4" w:rsidRDefault="00A23B3E" w:rsidP="00AC26F7">
            <w:pPr>
              <w:numPr>
                <w:ilvl w:val="0"/>
                <w:numId w:val="37"/>
              </w:numPr>
              <w:spacing w:after="2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color w:val="000000"/>
                <w:sz w:val="14"/>
                <w:szCs w:val="14"/>
              </w:rPr>
              <w:t>[………….…]</w:t>
            </w:r>
          </w:p>
          <w:p w:rsidR="002A67D7" w:rsidRPr="00ED56B4" w:rsidRDefault="002A67D7" w:rsidP="00AC26F7">
            <w:pPr>
              <w:numPr>
                <w:ilvl w:val="0"/>
                <w:numId w:val="37"/>
              </w:numPr>
              <w:spacing w:after="24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D56B4">
              <w:rPr>
                <w:rFonts w:ascii="Arial" w:hAnsi="Arial" w:cs="Arial"/>
                <w:color w:val="000000"/>
                <w:sz w:val="14"/>
                <w:szCs w:val="14"/>
              </w:rPr>
              <w:t>[………….…]</w:t>
            </w:r>
          </w:p>
          <w:p w:rsidR="00ED56B4" w:rsidRPr="00ED56B4" w:rsidRDefault="00ED56B4" w:rsidP="00ED56B4">
            <w:pPr>
              <w:pStyle w:val="Text1"/>
              <w:ind w:left="0"/>
              <w:rPr>
                <w:rFonts w:ascii="Arial" w:hAnsi="Arial" w:cs="Arial"/>
                <w:sz w:val="6"/>
                <w:szCs w:val="6"/>
              </w:rPr>
            </w:pPr>
          </w:p>
          <w:p w:rsidR="00ED56B4" w:rsidRDefault="00ED56B4" w:rsidP="00ED56B4">
            <w:pPr>
              <w:pStyle w:val="Text1"/>
              <w:ind w:left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(indirizzo web, autorità o organismo di emanazione, riferimento preciso della documentazione) </w:t>
            </w:r>
          </w:p>
          <w:p w:rsidR="002A67D7" w:rsidRPr="00ED56B4" w:rsidRDefault="00ED56B4" w:rsidP="00ED56B4">
            <w:pPr>
              <w:spacing w:after="24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[………..…][…………][……….…][……….…]</w:t>
            </w:r>
          </w:p>
        </w:tc>
      </w:tr>
    </w:tbl>
    <w:p w:rsidR="00A23B3E" w:rsidRPr="003A443E" w:rsidRDefault="00A23B3E" w:rsidP="001F35A9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spacing w:before="0" w:after="0"/>
        <w:jc w:val="both"/>
        <w:rPr>
          <w:rFonts w:ascii="Arial" w:hAnsi="Arial" w:cs="Arial"/>
          <w:color w:val="000000"/>
          <w:sz w:val="12"/>
          <w:szCs w:val="12"/>
        </w:rPr>
      </w:pPr>
      <w:r w:rsidRPr="003A443E">
        <w:rPr>
          <w:rFonts w:ascii="Arial" w:hAnsi="Arial" w:cs="Arial"/>
          <w:b/>
          <w:i/>
          <w:color w:val="000000"/>
          <w:sz w:val="12"/>
          <w:szCs w:val="12"/>
        </w:rPr>
        <w:t>In caso affermativo</w:t>
      </w:r>
      <w:r w:rsidRPr="003A443E">
        <w:rPr>
          <w:rFonts w:ascii="Arial" w:hAnsi="Arial" w:cs="Arial"/>
          <w:color w:val="000000"/>
          <w:sz w:val="12"/>
          <w:szCs w:val="12"/>
        </w:rPr>
        <w:t xml:space="preserve">, indicare la denominazione degli operatori economici di cui si intende avvalersi, i requisiti oggetto di avvalimento e presentare per ciascuna impresa ausiliaria un DGUE distinto, debitamente compilato e firmato dai soggetti interessati, con le informazioni richieste dalle </w:t>
      </w:r>
      <w:r w:rsidRPr="003A443E">
        <w:rPr>
          <w:rFonts w:ascii="Arial" w:hAnsi="Arial" w:cs="Arial"/>
          <w:b/>
          <w:color w:val="000000"/>
          <w:sz w:val="12"/>
          <w:szCs w:val="12"/>
        </w:rPr>
        <w:t xml:space="preserve">sezioni A e B della </w:t>
      </w:r>
      <w:r w:rsidR="00CA04F3">
        <w:rPr>
          <w:rFonts w:ascii="Arial" w:hAnsi="Arial" w:cs="Arial"/>
          <w:b/>
          <w:color w:val="000000"/>
          <w:sz w:val="12"/>
          <w:szCs w:val="12"/>
        </w:rPr>
        <w:t xml:space="preserve">presente parte, dalla parte III, dalla parte IV ove pertinente e dalla parte </w:t>
      </w:r>
      <w:r w:rsidRPr="003A443E">
        <w:rPr>
          <w:rFonts w:ascii="Arial" w:hAnsi="Arial" w:cs="Arial"/>
          <w:b/>
          <w:color w:val="000000"/>
          <w:sz w:val="12"/>
          <w:szCs w:val="12"/>
        </w:rPr>
        <w:t>V</w:t>
      </w:r>
      <w:r w:rsidR="00CA04F3">
        <w:rPr>
          <w:rFonts w:ascii="Arial" w:hAnsi="Arial" w:cs="Arial"/>
          <w:b/>
          <w:color w:val="000000"/>
          <w:sz w:val="12"/>
          <w:szCs w:val="12"/>
        </w:rPr>
        <w:t>I</w:t>
      </w:r>
      <w:r w:rsidRPr="003A443E">
        <w:rPr>
          <w:rFonts w:ascii="Arial" w:hAnsi="Arial" w:cs="Arial"/>
          <w:b/>
          <w:color w:val="000000"/>
          <w:sz w:val="12"/>
          <w:szCs w:val="12"/>
        </w:rPr>
        <w:t>.</w:t>
      </w:r>
    </w:p>
    <w:p w:rsidR="00A23B3E" w:rsidRDefault="00A23B3E" w:rsidP="001F35A9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spacing w:before="0" w:after="0"/>
        <w:jc w:val="both"/>
        <w:rPr>
          <w:rFonts w:ascii="Arial" w:hAnsi="Arial" w:cs="Arial"/>
          <w:caps/>
          <w:sz w:val="14"/>
          <w:szCs w:val="14"/>
        </w:rPr>
      </w:pPr>
      <w:r w:rsidRPr="000953DC">
        <w:rPr>
          <w:rFonts w:ascii="Arial" w:hAnsi="Arial" w:cs="Arial"/>
          <w:color w:val="000000"/>
          <w:sz w:val="12"/>
          <w:szCs w:val="12"/>
        </w:rPr>
        <w:t>Si noti che dovrebbero essere indicati anche i tecnici o gli organismi tecnici che non facciano</w:t>
      </w:r>
      <w:r>
        <w:rPr>
          <w:rFonts w:ascii="Arial" w:hAnsi="Arial" w:cs="Arial"/>
          <w:color w:val="000000"/>
          <w:sz w:val="12"/>
          <w:szCs w:val="12"/>
        </w:rPr>
        <w:t xml:space="preserve"> parte integrante dell’operatore economico, in particolare quelli responsabili del controllo della qualità e, per gli appalti pubblici di lavori, quelli di cui l’operatore economico disporrà per l’esecuzione dell’opera.</w:t>
      </w:r>
    </w:p>
    <w:p w:rsidR="00D93877" w:rsidRDefault="00D93877" w:rsidP="00F351F0">
      <w:pPr>
        <w:pStyle w:val="ChapterTitle"/>
        <w:spacing w:before="0" w:after="0"/>
        <w:jc w:val="left"/>
        <w:rPr>
          <w:rFonts w:ascii="Arial" w:hAnsi="Arial" w:cs="Arial"/>
          <w:b w:val="0"/>
          <w:caps/>
          <w:sz w:val="14"/>
          <w:szCs w:val="14"/>
        </w:rPr>
      </w:pPr>
    </w:p>
    <w:p w:rsidR="00A23B3E" w:rsidRPr="003A443E" w:rsidRDefault="00A23B3E" w:rsidP="00FB3543">
      <w:pPr>
        <w:pStyle w:val="ChapterTitle"/>
        <w:spacing w:before="0" w:after="0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b w:val="0"/>
          <w:caps/>
          <w:sz w:val="14"/>
          <w:szCs w:val="14"/>
        </w:rPr>
        <w:t xml:space="preserve">D: Informazioni concernenti i </w:t>
      </w:r>
      <w:r w:rsidRPr="003A443E">
        <w:rPr>
          <w:rFonts w:ascii="Arial" w:hAnsi="Arial" w:cs="Arial"/>
          <w:b w:val="0"/>
          <w:caps/>
          <w:color w:val="000000"/>
          <w:sz w:val="14"/>
          <w:szCs w:val="14"/>
        </w:rPr>
        <w:t>subappaltatori sulle cui capacità l'operatore economico non fa</w:t>
      </w:r>
      <w:r w:rsidR="00FB3543" w:rsidRPr="003A443E">
        <w:rPr>
          <w:rFonts w:ascii="Arial" w:hAnsi="Arial" w:cs="Arial"/>
          <w:b w:val="0"/>
          <w:caps/>
          <w:color w:val="000000"/>
          <w:sz w:val="14"/>
          <w:szCs w:val="14"/>
        </w:rPr>
        <w:t xml:space="preserve"> </w:t>
      </w:r>
      <w:r w:rsidRPr="003A443E">
        <w:rPr>
          <w:rFonts w:ascii="Arial" w:hAnsi="Arial" w:cs="Arial"/>
          <w:b w:val="0"/>
          <w:caps/>
          <w:color w:val="000000"/>
          <w:sz w:val="14"/>
          <w:szCs w:val="14"/>
        </w:rPr>
        <w:t>affidamento (</w:t>
      </w:r>
      <w:r w:rsidRPr="003A443E">
        <w:rPr>
          <w:rFonts w:ascii="Arial" w:hAnsi="Arial" w:cs="Arial"/>
          <w:b w:val="0"/>
          <w:smallCaps/>
          <w:color w:val="000000"/>
          <w:sz w:val="14"/>
          <w:szCs w:val="14"/>
        </w:rPr>
        <w:t>Articolo 1</w:t>
      </w:r>
      <w:r w:rsidR="00B63EFF">
        <w:rPr>
          <w:rFonts w:ascii="Arial" w:hAnsi="Arial" w:cs="Arial"/>
          <w:b w:val="0"/>
          <w:smallCaps/>
          <w:color w:val="000000"/>
          <w:sz w:val="14"/>
          <w:szCs w:val="14"/>
        </w:rPr>
        <w:t>19</w:t>
      </w:r>
      <w:r w:rsidRPr="003A443E">
        <w:rPr>
          <w:rFonts w:ascii="Arial" w:hAnsi="Arial" w:cs="Arial"/>
          <w:b w:val="0"/>
          <w:smallCaps/>
          <w:color w:val="000000"/>
          <w:sz w:val="14"/>
          <w:szCs w:val="14"/>
        </w:rPr>
        <w:t xml:space="preserve"> del Codice - Subappalto)</w:t>
      </w:r>
    </w:p>
    <w:p w:rsidR="00A23B3E" w:rsidRPr="00AA5F93" w:rsidRDefault="00A23B3E" w:rsidP="005309A4">
      <w:pPr>
        <w:pStyle w:val="ChapterTitle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spacing w:after="120"/>
        <w:ind w:right="-99"/>
        <w:jc w:val="both"/>
        <w:rPr>
          <w:rFonts w:ascii="Arial" w:hAnsi="Arial" w:cs="Arial"/>
          <w:sz w:val="12"/>
          <w:szCs w:val="12"/>
        </w:rPr>
      </w:pPr>
      <w:r w:rsidRPr="003A443E">
        <w:rPr>
          <w:rFonts w:ascii="Arial" w:hAnsi="Arial" w:cs="Arial"/>
          <w:color w:val="000000"/>
          <w:sz w:val="12"/>
          <w:szCs w:val="12"/>
        </w:rPr>
        <w:t>(Tale sezione è da compilare solo se le informazioni sono</w:t>
      </w:r>
      <w:r w:rsidRPr="00AA5F93">
        <w:rPr>
          <w:rFonts w:ascii="Arial" w:hAnsi="Arial" w:cs="Arial"/>
          <w:sz w:val="12"/>
          <w:szCs w:val="12"/>
        </w:rPr>
        <w:t xml:space="preserve"> esplicitamente richieste dall'amministrazione aggiudicatrice o dall'ente aggiudicatore).</w:t>
      </w:r>
    </w:p>
    <w:tbl>
      <w:tblPr>
        <w:tblW w:w="9327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83"/>
      </w:tblGrid>
      <w:tr w:rsidR="00A23B3E" w:rsidTr="006B4D39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71761B" w:rsidRDefault="00A23B3E">
            <w:pPr>
              <w:rPr>
                <w:sz w:val="14"/>
                <w:szCs w:val="14"/>
              </w:rPr>
            </w:pPr>
            <w:r w:rsidRPr="0071761B">
              <w:rPr>
                <w:rFonts w:ascii="Arial" w:hAnsi="Arial" w:cs="Arial"/>
                <w:b/>
                <w:sz w:val="14"/>
                <w:szCs w:val="14"/>
              </w:rPr>
              <w:t>Subappaltatore:</w:t>
            </w:r>
          </w:p>
        </w:tc>
        <w:tc>
          <w:tcPr>
            <w:tcW w:w="4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71761B" w:rsidRDefault="00A23B3E">
            <w:pPr>
              <w:rPr>
                <w:sz w:val="14"/>
                <w:szCs w:val="14"/>
              </w:rPr>
            </w:pPr>
            <w:r w:rsidRPr="0071761B">
              <w:rPr>
                <w:rFonts w:ascii="Arial" w:hAnsi="Arial" w:cs="Arial"/>
                <w:b/>
                <w:sz w:val="14"/>
                <w:szCs w:val="14"/>
              </w:rPr>
              <w:t>Risposta:</w:t>
            </w:r>
          </w:p>
        </w:tc>
      </w:tr>
      <w:tr w:rsidR="000953DC" w:rsidRPr="003A443E" w:rsidTr="006B4D39">
        <w:trPr>
          <w:trHeight w:val="1858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71761B" w:rsidRDefault="00A23B3E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71761B">
              <w:rPr>
                <w:rFonts w:ascii="Arial" w:hAnsi="Arial" w:cs="Arial"/>
                <w:color w:val="000000"/>
                <w:sz w:val="14"/>
                <w:szCs w:val="14"/>
              </w:rPr>
              <w:t>L'operatore economico intende subappaltare parte del contratto a terzi?</w:t>
            </w:r>
            <w:r w:rsidRPr="0071761B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  <w:p w:rsidR="00A23B3E" w:rsidRPr="0071761B" w:rsidRDefault="00A23B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1761B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affermativo:</w:t>
            </w:r>
          </w:p>
          <w:p w:rsidR="00A23B3E" w:rsidRPr="0071761B" w:rsidRDefault="00A23B3E" w:rsidP="00FB3543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1761B">
              <w:rPr>
                <w:rFonts w:ascii="Arial" w:hAnsi="Arial" w:cs="Arial"/>
                <w:color w:val="000000"/>
                <w:sz w:val="14"/>
                <w:szCs w:val="14"/>
              </w:rPr>
              <w:t>Elencare le prestazioni o lavorazioni che si intende</w:t>
            </w:r>
            <w:r w:rsidR="002A67D7" w:rsidRPr="0071761B">
              <w:rPr>
                <w:rFonts w:ascii="Arial" w:hAnsi="Arial" w:cs="Arial"/>
                <w:color w:val="000000"/>
                <w:sz w:val="14"/>
                <w:szCs w:val="14"/>
              </w:rPr>
              <w:t xml:space="preserve"> subappaltare (attività svolta per questa specifica procedura)</w:t>
            </w:r>
            <w:r w:rsidRPr="0071761B">
              <w:rPr>
                <w:rFonts w:ascii="Arial" w:hAnsi="Arial" w:cs="Arial"/>
                <w:color w:val="000000"/>
                <w:sz w:val="14"/>
                <w:szCs w:val="14"/>
              </w:rPr>
              <w:t xml:space="preserve">:  </w:t>
            </w:r>
          </w:p>
          <w:p w:rsidR="00A23B3E" w:rsidRPr="0071761B" w:rsidRDefault="002A67D7" w:rsidP="00FB3543">
            <w:pPr>
              <w:jc w:val="both"/>
              <w:rPr>
                <w:color w:val="000000"/>
                <w:sz w:val="14"/>
                <w:szCs w:val="14"/>
              </w:rPr>
            </w:pPr>
            <w:r w:rsidRPr="0071761B">
              <w:rPr>
                <w:rFonts w:ascii="Arial" w:hAnsi="Arial" w:cs="Arial"/>
                <w:color w:val="000000"/>
                <w:sz w:val="14"/>
                <w:szCs w:val="14"/>
              </w:rPr>
              <w:t>Quota (espressa in percentuale) sull’importo contrattuale</w:t>
            </w:r>
            <w:r w:rsidR="00A23B3E" w:rsidRPr="0071761B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</w:p>
        </w:tc>
        <w:tc>
          <w:tcPr>
            <w:tcW w:w="4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71761B" w:rsidRDefault="00A23B3E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71761B">
              <w:rPr>
                <w:rFonts w:ascii="Arial" w:hAnsi="Arial" w:cs="Arial"/>
                <w:color w:val="000000"/>
                <w:sz w:val="14"/>
                <w:szCs w:val="14"/>
              </w:rPr>
              <w:t>[ ]Sì [ ]No</w:t>
            </w:r>
            <w:r w:rsidRPr="0071761B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A23B3E" w:rsidRPr="0071761B" w:rsidRDefault="00A23B3E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  <w:p w:rsidR="00A23B3E" w:rsidRPr="0071761B" w:rsidRDefault="00A23B3E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1761B">
              <w:rPr>
                <w:rFonts w:ascii="Arial" w:hAnsi="Arial" w:cs="Arial"/>
                <w:color w:val="000000"/>
                <w:sz w:val="14"/>
                <w:szCs w:val="14"/>
              </w:rPr>
              <w:t xml:space="preserve"> [……………….]    [……………….]</w:t>
            </w:r>
          </w:p>
          <w:p w:rsidR="00A23B3E" w:rsidRPr="0071761B" w:rsidRDefault="0071761B">
            <w:pPr>
              <w:rPr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A23B3E" w:rsidRPr="0071761B">
              <w:rPr>
                <w:rFonts w:ascii="Arial" w:hAnsi="Arial" w:cs="Arial"/>
                <w:color w:val="000000"/>
                <w:sz w:val="14"/>
                <w:szCs w:val="14"/>
              </w:rPr>
              <w:t>[……………….]</w:t>
            </w:r>
          </w:p>
        </w:tc>
      </w:tr>
    </w:tbl>
    <w:p w:rsidR="00A23B3E" w:rsidRDefault="00A23B3E">
      <w:pPr>
        <w:spacing w:before="0"/>
        <w:rPr>
          <w:rFonts w:ascii="Arial" w:hAnsi="Arial" w:cs="Arial"/>
          <w:b/>
          <w:sz w:val="15"/>
          <w:szCs w:val="15"/>
        </w:rPr>
      </w:pPr>
    </w:p>
    <w:p w:rsidR="00A23B3E" w:rsidRPr="003A443E" w:rsidRDefault="00A23B3E">
      <w:pPr>
        <w:pStyle w:val="SectionTitle"/>
        <w:pageBreakBefore/>
        <w:rPr>
          <w:rFonts w:ascii="Arial" w:hAnsi="Arial" w:cs="Arial"/>
          <w:b w:val="0"/>
          <w:caps/>
          <w:color w:val="000000"/>
          <w:sz w:val="15"/>
          <w:szCs w:val="15"/>
        </w:rPr>
      </w:pPr>
      <w:r>
        <w:rPr>
          <w:sz w:val="20"/>
          <w:szCs w:val="20"/>
        </w:rPr>
        <w:lastRenderedPageBreak/>
        <w:t xml:space="preserve">Parte III: Motivi di </w:t>
      </w:r>
      <w:r w:rsidRPr="003A443E">
        <w:rPr>
          <w:color w:val="000000"/>
          <w:sz w:val="20"/>
          <w:szCs w:val="20"/>
        </w:rPr>
        <w:t xml:space="preserve">esclusione </w:t>
      </w:r>
      <w:r w:rsidRPr="003A443E">
        <w:rPr>
          <w:rFonts w:ascii="Arial" w:hAnsi="Arial" w:cs="Arial"/>
          <w:b w:val="0"/>
          <w:caps/>
          <w:color w:val="000000"/>
          <w:sz w:val="14"/>
          <w:szCs w:val="14"/>
        </w:rPr>
        <w:t>(</w:t>
      </w:r>
      <w:r w:rsidRPr="003A443E">
        <w:rPr>
          <w:rFonts w:ascii="Arial" w:hAnsi="Arial" w:cs="Arial"/>
          <w:b w:val="0"/>
          <w:smallCaps w:val="0"/>
          <w:color w:val="000000"/>
          <w:sz w:val="14"/>
          <w:szCs w:val="14"/>
        </w:rPr>
        <w:t>Articol</w:t>
      </w:r>
      <w:r w:rsidR="00A965E6">
        <w:rPr>
          <w:rFonts w:ascii="Arial" w:hAnsi="Arial" w:cs="Arial"/>
          <w:b w:val="0"/>
          <w:smallCaps w:val="0"/>
          <w:color w:val="000000"/>
          <w:sz w:val="14"/>
          <w:szCs w:val="14"/>
        </w:rPr>
        <w:t>i</w:t>
      </w:r>
      <w:r w:rsidRPr="003A443E">
        <w:rPr>
          <w:rFonts w:ascii="Arial" w:hAnsi="Arial" w:cs="Arial"/>
          <w:b w:val="0"/>
          <w:smallCaps w:val="0"/>
          <w:color w:val="000000"/>
          <w:sz w:val="14"/>
          <w:szCs w:val="14"/>
        </w:rPr>
        <w:t xml:space="preserve"> </w:t>
      </w:r>
      <w:r w:rsidR="00A965E6">
        <w:rPr>
          <w:rFonts w:ascii="Arial" w:hAnsi="Arial" w:cs="Arial"/>
          <w:b w:val="0"/>
          <w:smallCaps w:val="0"/>
          <w:color w:val="000000"/>
          <w:sz w:val="14"/>
          <w:szCs w:val="14"/>
        </w:rPr>
        <w:t>94 e 95</w:t>
      </w:r>
      <w:r w:rsidRPr="003A443E">
        <w:rPr>
          <w:rFonts w:ascii="Arial" w:hAnsi="Arial" w:cs="Arial"/>
          <w:b w:val="0"/>
          <w:smallCaps w:val="0"/>
          <w:color w:val="000000"/>
          <w:sz w:val="14"/>
          <w:szCs w:val="14"/>
        </w:rPr>
        <w:t xml:space="preserve"> del Codice)</w:t>
      </w:r>
    </w:p>
    <w:p w:rsidR="00A23B3E" w:rsidRPr="003A443E" w:rsidRDefault="00A23B3E">
      <w:pPr>
        <w:pStyle w:val="SectionTitle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 w:val="0"/>
          <w:caps/>
          <w:color w:val="000000"/>
          <w:sz w:val="15"/>
          <w:szCs w:val="15"/>
        </w:rPr>
        <w:t>A: Motivi legati a condanne penali</w:t>
      </w:r>
    </w:p>
    <w:p w:rsidR="00A23B3E" w:rsidRPr="003A443E" w:rsidRDefault="00A23B3E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 xml:space="preserve">L'articolo 57, paragrafo 1, della direttiva 2014/24/UE stabilisce i seguenti motivi di esclusione (Articolo </w:t>
      </w:r>
      <w:r w:rsidR="00E170F1">
        <w:rPr>
          <w:rFonts w:ascii="Arial" w:hAnsi="Arial" w:cs="Arial"/>
          <w:color w:val="000000"/>
          <w:sz w:val="14"/>
          <w:szCs w:val="14"/>
        </w:rPr>
        <w:t>94</w:t>
      </w:r>
      <w:r w:rsidRPr="003A443E">
        <w:rPr>
          <w:rFonts w:ascii="Arial" w:hAnsi="Arial" w:cs="Arial"/>
          <w:color w:val="000000"/>
          <w:sz w:val="14"/>
          <w:szCs w:val="14"/>
        </w:rPr>
        <w:t>, comma 1, del Codice):</w:t>
      </w:r>
    </w:p>
    <w:p w:rsidR="00EB216B" w:rsidRPr="003A443E" w:rsidRDefault="00A23B3E" w:rsidP="00AC26F7">
      <w:pPr>
        <w:pStyle w:val="NumPar1"/>
        <w:numPr>
          <w:ilvl w:val="0"/>
          <w:numId w:val="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Partecipazione a un’organizzazione criminale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2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EB216B" w:rsidRPr="003A443E" w:rsidRDefault="00A23B3E" w:rsidP="00AC26F7">
      <w:pPr>
        <w:pStyle w:val="NumPar1"/>
        <w:numPr>
          <w:ilvl w:val="0"/>
          <w:numId w:val="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Corruzione(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3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EB216B" w:rsidRPr="003A443E" w:rsidRDefault="00A23B3E" w:rsidP="00AC26F7">
      <w:pPr>
        <w:pStyle w:val="NumPar1"/>
        <w:numPr>
          <w:ilvl w:val="0"/>
          <w:numId w:val="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F</w:t>
      </w:r>
      <w:r w:rsidRPr="003A443E">
        <w:rPr>
          <w:rFonts w:ascii="Arial" w:hAnsi="Arial" w:cs="Arial"/>
          <w:color w:val="000000"/>
          <w:sz w:val="14"/>
          <w:szCs w:val="14"/>
        </w:rPr>
        <w:t>rode(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4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EB216B" w:rsidRPr="003A443E" w:rsidRDefault="00A23B3E" w:rsidP="00AC26F7">
      <w:pPr>
        <w:pStyle w:val="NumPar1"/>
        <w:numPr>
          <w:ilvl w:val="0"/>
          <w:numId w:val="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Reati terroristici o reati connessi alle attività terroristiche 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5"/>
      </w:r>
      <w:r w:rsidRPr="003A443E">
        <w:rPr>
          <w:rFonts w:ascii="Arial" w:hAnsi="Arial" w:cs="Arial"/>
          <w:color w:val="000000"/>
          <w:sz w:val="14"/>
          <w:szCs w:val="14"/>
        </w:rPr>
        <w:t>);</w:t>
      </w:r>
    </w:p>
    <w:p w:rsidR="00EB216B" w:rsidRPr="003A443E" w:rsidRDefault="00A23B3E" w:rsidP="00AC26F7">
      <w:pPr>
        <w:pStyle w:val="NumPar1"/>
        <w:numPr>
          <w:ilvl w:val="0"/>
          <w:numId w:val="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bCs/>
          <w:iCs/>
          <w:color w:val="000000"/>
          <w:w w:val="0"/>
          <w:sz w:val="14"/>
          <w:szCs w:val="14"/>
          <w:lang w:eastAsia="fr-BE"/>
        </w:rPr>
        <w:t>Riciclaggio di proventi</w:t>
      </w:r>
      <w:r w:rsidRPr="003A443E">
        <w:rPr>
          <w:rFonts w:ascii="Arial" w:hAnsi="Arial" w:cs="Arial"/>
          <w:color w:val="000000"/>
          <w:sz w:val="14"/>
          <w:szCs w:val="14"/>
        </w:rPr>
        <w:t xml:space="preserve"> di attività criminose o finanziamento al terrorismo (</w:t>
      </w:r>
      <w:bookmarkStart w:id="1" w:name="_DV_C1915"/>
      <w:bookmarkEnd w:id="1"/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6"/>
      </w:r>
      <w:r w:rsidRPr="003A443E">
        <w:rPr>
          <w:rFonts w:ascii="Arial" w:hAnsi="Arial" w:cs="Arial"/>
          <w:color w:val="000000"/>
          <w:sz w:val="14"/>
          <w:szCs w:val="14"/>
        </w:rPr>
        <w:t>)</w:t>
      </w:r>
      <w:r w:rsidRPr="003A443E">
        <w:rPr>
          <w:rFonts w:ascii="Arial" w:hAnsi="Arial" w:cs="Arial"/>
          <w:color w:val="000000"/>
          <w:w w:val="0"/>
          <w:sz w:val="14"/>
          <w:szCs w:val="14"/>
          <w:lang w:eastAsia="fr-BE"/>
        </w:rPr>
        <w:t>;</w:t>
      </w:r>
    </w:p>
    <w:p w:rsidR="00AE5CFF" w:rsidRPr="003A443E" w:rsidRDefault="00A23B3E" w:rsidP="00AC26F7">
      <w:pPr>
        <w:pStyle w:val="NumPar1"/>
        <w:numPr>
          <w:ilvl w:val="0"/>
          <w:numId w:val="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Lavoro minorile e altre forme di tratta di esseri umani(</w:t>
      </w:r>
      <w:r w:rsidRPr="003A443E">
        <w:rPr>
          <w:rStyle w:val="Rimandonotaapidipagina"/>
          <w:rFonts w:ascii="Arial" w:hAnsi="Arial" w:cs="Arial"/>
          <w:color w:val="000000"/>
          <w:sz w:val="14"/>
          <w:szCs w:val="14"/>
        </w:rPr>
        <w:footnoteReference w:id="17"/>
      </w:r>
      <w:r w:rsidR="00EB216B" w:rsidRPr="003A443E">
        <w:rPr>
          <w:rFonts w:ascii="Arial" w:hAnsi="Arial" w:cs="Arial"/>
          <w:color w:val="000000"/>
          <w:sz w:val="14"/>
          <w:szCs w:val="14"/>
        </w:rPr>
        <w:t>)</w:t>
      </w:r>
    </w:p>
    <w:p w:rsidR="005C49E6" w:rsidRPr="003A443E" w:rsidRDefault="005C49E6" w:rsidP="005C49E6">
      <w:pPr>
        <w:pStyle w:val="NumPar1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-142"/>
        </w:tabs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CODICE</w:t>
      </w:r>
    </w:p>
    <w:p w:rsidR="00A23B3E" w:rsidRPr="003A443E" w:rsidRDefault="00FD32EC" w:rsidP="00AC26F7">
      <w:pPr>
        <w:pStyle w:val="NumPar1"/>
        <w:numPr>
          <w:ilvl w:val="0"/>
          <w:numId w:val="3"/>
        </w:num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tabs>
          <w:tab w:val="left" w:pos="426"/>
        </w:tabs>
        <w:ind w:left="426" w:hanging="426"/>
        <w:rPr>
          <w:rFonts w:ascii="Arial" w:hAnsi="Arial" w:cs="Arial"/>
          <w:color w:val="000000"/>
          <w:sz w:val="14"/>
          <w:szCs w:val="14"/>
        </w:rPr>
      </w:pPr>
      <w:r w:rsidRPr="003A443E">
        <w:rPr>
          <w:rFonts w:ascii="Arial" w:hAnsi="Arial" w:cs="Arial"/>
          <w:color w:val="000000"/>
          <w:sz w:val="14"/>
          <w:szCs w:val="14"/>
        </w:rPr>
        <w:t>O</w:t>
      </w:r>
      <w:r w:rsidR="00A23B3E" w:rsidRPr="003A443E">
        <w:rPr>
          <w:rFonts w:ascii="Arial" w:hAnsi="Arial" w:cs="Arial"/>
          <w:color w:val="000000"/>
          <w:sz w:val="14"/>
          <w:szCs w:val="14"/>
        </w:rPr>
        <w:t>gni altro delitto da cui derivi, quale pena accessoria, l'incapacità di contrattare con la pubblica amministrazione</w:t>
      </w:r>
      <w:r w:rsidR="00EB216B" w:rsidRPr="003A443E">
        <w:rPr>
          <w:rFonts w:ascii="Arial" w:hAnsi="Arial" w:cs="Arial"/>
          <w:color w:val="000000"/>
          <w:sz w:val="14"/>
          <w:szCs w:val="14"/>
        </w:rPr>
        <w:t xml:space="preserve"> (lettera </w:t>
      </w:r>
      <w:r w:rsidR="00EB216B" w:rsidRPr="003A443E">
        <w:rPr>
          <w:rFonts w:ascii="Arial" w:hAnsi="Arial" w:cs="Arial"/>
          <w:i/>
          <w:color w:val="000000"/>
          <w:sz w:val="14"/>
          <w:szCs w:val="14"/>
        </w:rPr>
        <w:t>g</w:t>
      </w:r>
      <w:r w:rsidR="00EB216B" w:rsidRPr="003A443E">
        <w:rPr>
          <w:rFonts w:ascii="Arial" w:hAnsi="Arial" w:cs="Arial"/>
          <w:color w:val="000000"/>
          <w:sz w:val="14"/>
          <w:szCs w:val="14"/>
        </w:rPr>
        <w:t>) articolo 80, comma 1, del Codice)</w:t>
      </w:r>
      <w:r w:rsidR="00A23B3E" w:rsidRPr="003A443E">
        <w:rPr>
          <w:rFonts w:ascii="Arial" w:hAnsi="Arial" w:cs="Arial"/>
          <w:color w:val="000000"/>
          <w:sz w:val="14"/>
          <w:szCs w:val="14"/>
        </w:rPr>
        <w:t xml:space="preserve">; 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530"/>
        <w:gridCol w:w="4758"/>
      </w:tblGrid>
      <w:tr w:rsidR="00A23B3E">
        <w:trPr>
          <w:trHeight w:val="663"/>
        </w:trPr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EB45DC" w:rsidRDefault="00A23B3E" w:rsidP="00FB3543">
            <w:pPr>
              <w:spacing w:after="0"/>
              <w:jc w:val="both"/>
              <w:rPr>
                <w:color w:val="000000"/>
              </w:rPr>
            </w:pPr>
            <w:r w:rsidRPr="00EB45DC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Motivi legati a condanne penali ai sensi delle disposizioni nazionali di attuazione dei motivi stabiliti dall'articolo 57, paragrafo 1, della direttiva 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(articolo </w:t>
            </w:r>
            <w:r w:rsidR="00626037">
              <w:rPr>
                <w:rFonts w:ascii="Arial" w:hAnsi="Arial" w:cs="Arial"/>
                <w:color w:val="000000"/>
                <w:sz w:val="14"/>
                <w:szCs w:val="14"/>
              </w:rPr>
              <w:t>94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, comma 1, del Codice):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55562" w:rsidRDefault="00355562" w:rsidP="00355562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b/>
                <w:color w:val="000000"/>
                <w:sz w:val="14"/>
                <w:szCs w:val="14"/>
              </w:rPr>
              <w:t>Risposta:</w:t>
            </w:r>
          </w:p>
          <w:p w:rsidR="00A23B3E" w:rsidRPr="00EB45DC" w:rsidRDefault="00A23B3E">
            <w:pPr>
              <w:spacing w:after="0"/>
              <w:rPr>
                <w:color w:val="000000"/>
              </w:rPr>
            </w:pPr>
          </w:p>
        </w:tc>
      </w:tr>
      <w:tr w:rsidR="00A23B3E" w:rsidTr="00FB3543">
        <w:trPr>
          <w:trHeight w:val="1680"/>
        </w:trPr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575CF" w:rsidRDefault="00626037" w:rsidP="00F575CF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7004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Partecipazione a</w:t>
            </w:r>
            <w:r w:rsidR="00370045" w:rsidRPr="0037004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</w:t>
            </w:r>
            <w:r w:rsidRPr="00370045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un'organizzazione criminale</w:t>
            </w:r>
            <w:r w:rsidRPr="00626037">
              <w:rPr>
                <w:rFonts w:ascii="Arial" w:hAnsi="Arial" w:cs="Arial"/>
                <w:color w:val="000000"/>
                <w:sz w:val="14"/>
                <w:szCs w:val="14"/>
              </w:rPr>
              <w:t>, come definita all'articolo 2 della Decisione quadro 2008/841/GAI del Consiglio, del 24 ottobre 2008, sulla lotta alla criminalità organizzata</w:t>
            </w:r>
          </w:p>
          <w:p w:rsidR="00626037" w:rsidRPr="00626037" w:rsidRDefault="00626037" w:rsidP="0062603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26037">
              <w:rPr>
                <w:rFonts w:ascii="Arial" w:hAnsi="Arial" w:cs="Arial"/>
                <w:color w:val="000000"/>
                <w:sz w:val="14"/>
                <w:szCs w:val="14"/>
              </w:rPr>
              <w:t>Partecipazione ad un'organizzazione criminale - Decreto legislativo 31 marzo 2023, n. 36 - art. 94 co. 1 lett. a)</w:t>
            </w:r>
          </w:p>
          <w:p w:rsidR="00626037" w:rsidRDefault="00626037" w:rsidP="00626037">
            <w:pPr>
              <w:spacing w:before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26037">
              <w:rPr>
                <w:rFonts w:ascii="Arial" w:hAnsi="Arial" w:cs="Arial"/>
                <w:color w:val="000000"/>
                <w:sz w:val="14"/>
                <w:szCs w:val="14"/>
              </w:rPr>
              <w:t>L'operatore economico ovvero uno dei soggetti di cui all'articolo 94 co. 3 del Decreto legislativo 36 del 31 marzo 2023 sono stati condannati con sentenza definitiva o decreto penale di condanna divenuto irrevocabile per il motivo indicato sopra?</w:t>
            </w:r>
          </w:p>
          <w:p w:rsidR="00A965E6" w:rsidRPr="00EB45DC" w:rsidRDefault="00A965E6" w:rsidP="00F575CF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F575CF" w:rsidRDefault="00370045" w:rsidP="00F575CF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, indicare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18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  <w:p w:rsidR="00370045" w:rsidRDefault="00370045" w:rsidP="00AC26F7">
            <w:pPr>
              <w:numPr>
                <w:ilvl w:val="0"/>
                <w:numId w:val="38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della condanna:</w:t>
            </w:r>
          </w:p>
          <w:p w:rsidR="00370045" w:rsidRDefault="00370045" w:rsidP="00AC26F7">
            <w:pPr>
              <w:numPr>
                <w:ilvl w:val="0"/>
                <w:numId w:val="38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Durata della condanna</w:t>
            </w:r>
          </w:p>
          <w:p w:rsidR="00370045" w:rsidRDefault="00370045" w:rsidP="00AC26F7">
            <w:pPr>
              <w:numPr>
                <w:ilvl w:val="0"/>
                <w:numId w:val="38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Motivo</w:t>
            </w:r>
          </w:p>
          <w:p w:rsidR="00370045" w:rsidRDefault="00370045" w:rsidP="00AC26F7">
            <w:pPr>
              <w:numPr>
                <w:ilvl w:val="0"/>
                <w:numId w:val="38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Chi è stato condannato</w:t>
            </w:r>
          </w:p>
          <w:p w:rsidR="00370045" w:rsidRPr="00EB45DC" w:rsidRDefault="00370045" w:rsidP="00AC26F7">
            <w:pPr>
              <w:numPr>
                <w:ilvl w:val="0"/>
                <w:numId w:val="38"/>
              </w:numPr>
              <w:rPr>
                <w:rStyle w:val="small"/>
                <w:color w:val="000000"/>
              </w:rPr>
            </w:pPr>
            <w:r>
              <w:rPr>
                <w:rFonts w:ascii="Arial" w:hAnsi="Arial" w:cs="Arial"/>
                <w:sz w:val="14"/>
                <w:szCs w:val="14"/>
              </w:rPr>
              <w:t>Periodo di esclusione</w:t>
            </w:r>
          </w:p>
          <w:p w:rsidR="00270DA2" w:rsidRDefault="00270DA2" w:rsidP="00270DA2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3CF9" w:rsidRPr="00A965E6" w:rsidRDefault="00A73CF9" w:rsidP="00270DA2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Queste informazioni sono disponibili gratuitamente per le autorità in una banca dati di uno Stato membro UE?</w:t>
            </w:r>
          </w:p>
          <w:p w:rsidR="00370045" w:rsidRDefault="00370045" w:rsidP="00270DA2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3CF9" w:rsidRDefault="00A73CF9" w:rsidP="00270DA2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A965E6" w:rsidRDefault="00A965E6" w:rsidP="00270DA2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Se la documentazione pertinente è disponibile elettronicamente, indicare:</w:t>
            </w:r>
          </w:p>
          <w:p w:rsidR="00370045" w:rsidRPr="00A965E6" w:rsidRDefault="00370045" w:rsidP="00270DA2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Pr="00A965E6" w:rsidRDefault="00370045" w:rsidP="00270DA2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270DA2">
            <w:pPr>
              <w:pStyle w:val="western"/>
              <w:spacing w:before="119" w:beforeAutospacing="0" w:after="119" w:line="240" w:lineRule="auto"/>
              <w:rPr>
                <w:color w:val="000000"/>
              </w:rPr>
            </w:pPr>
          </w:p>
          <w:p w:rsidR="00370045" w:rsidRPr="00EB45DC" w:rsidRDefault="00370045" w:rsidP="00270DA2">
            <w:pPr>
              <w:pStyle w:val="western"/>
              <w:spacing w:before="119" w:beforeAutospacing="0" w:after="119" w:line="240" w:lineRule="auto"/>
              <w:rPr>
                <w:color w:val="000000"/>
              </w:rPr>
            </w:pPr>
            <w:r>
              <w:rPr>
                <w:rFonts w:ascii="Arial" w:hAnsi="Arial" w:cs="Arial"/>
                <w:sz w:val="14"/>
                <w:szCs w:val="14"/>
              </w:rPr>
              <w:t>In caso di sentenze di condanna, l'operatore economico ha adottato misure sufficienti a dimostrare la sua affidabilità nonostante l'esistenza di un pertinente motivo di esclusione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19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(</w:t>
            </w:r>
            <w:r>
              <w:rPr>
                <w:rStyle w:val="NormalBoldChar"/>
                <w:rFonts w:ascii="Arial" w:eastAsia="Calibri" w:hAnsi="Arial" w:cs="Arial"/>
                <w:sz w:val="14"/>
                <w:szCs w:val="14"/>
              </w:rPr>
              <w:t>autodisciplina o “Self-Cleaning”</w:t>
            </w: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?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B574E" w:rsidRDefault="009B574E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EB45DC" w:rsidRDefault="00A23B3E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23B3E" w:rsidRPr="00EB45DC" w:rsidRDefault="00A23B3E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Pr="00A965E6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3CF9" w:rsidRDefault="00A73CF9" w:rsidP="00A73CF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AC26F7">
            <w:pPr>
              <w:numPr>
                <w:ilvl w:val="0"/>
                <w:numId w:val="3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370045" w:rsidRDefault="00370045" w:rsidP="00AC26F7">
            <w:pPr>
              <w:numPr>
                <w:ilvl w:val="0"/>
                <w:numId w:val="3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370045" w:rsidRDefault="00370045" w:rsidP="00AC26F7">
            <w:pPr>
              <w:numPr>
                <w:ilvl w:val="0"/>
                <w:numId w:val="3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370045" w:rsidRDefault="00370045" w:rsidP="00AC26F7">
            <w:pPr>
              <w:numPr>
                <w:ilvl w:val="0"/>
                <w:numId w:val="3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370045" w:rsidRDefault="00370045" w:rsidP="00AC26F7">
            <w:pPr>
              <w:numPr>
                <w:ilvl w:val="0"/>
                <w:numId w:val="3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3CF9" w:rsidRPr="00EB45DC" w:rsidRDefault="00A73CF9" w:rsidP="00A73CF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965E6" w:rsidRPr="00A965E6" w:rsidRDefault="00A965E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3CF9" w:rsidRDefault="00A23B3E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:rsidR="00A23B3E" w:rsidRPr="00EB45DC" w:rsidRDefault="00A23B3E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(indirizzo web, autorità o organismo di emanazione, riferimento preciso della documentazione):</w:t>
            </w:r>
          </w:p>
          <w:p w:rsidR="00A23B3E" w:rsidRDefault="00A23B3E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[…………….…][………………][……..………][…..……..…]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20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Pr="00EB45DC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370045" w:rsidRPr="00A965E6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Pr="00370045" w:rsidRDefault="00355562">
            <w:pPr>
              <w:spacing w:after="0"/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  <w:t>D</w:t>
            </w:r>
            <w:r w:rsidR="00370045" w:rsidRPr="00370045"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  <w:t>escrivere tali misure:</w:t>
            </w:r>
          </w:p>
          <w:p w:rsidR="00370045" w:rsidRPr="00EB45DC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……………………………………..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]</w:t>
            </w:r>
          </w:p>
          <w:p w:rsidR="00370045" w:rsidRPr="00EB45DC" w:rsidRDefault="00370045">
            <w:pPr>
              <w:spacing w:after="0"/>
              <w:rPr>
                <w:color w:val="000000"/>
              </w:rPr>
            </w:pPr>
          </w:p>
        </w:tc>
      </w:tr>
      <w:tr w:rsidR="00A23B3E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70045" w:rsidRPr="00370045" w:rsidRDefault="00A23B3E" w:rsidP="00370045">
            <w:pPr>
              <w:spacing w:after="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bookmarkStart w:id="2" w:name="_Hlk140140450"/>
            <w:r w:rsidRPr="00370045">
              <w:rPr>
                <w:rFonts w:ascii="Arial" w:hAnsi="Arial" w:cs="Arial"/>
                <w:bCs/>
                <w:color w:val="000000"/>
                <w:sz w:val="14"/>
                <w:szCs w:val="14"/>
              </w:rPr>
              <w:lastRenderedPageBreak/>
              <w:t xml:space="preserve"> </w:t>
            </w:r>
            <w:r w:rsidR="00370045" w:rsidRPr="00370045">
              <w:rPr>
                <w:rFonts w:ascii="Arial" w:hAnsi="Arial" w:cs="Arial"/>
                <w:b/>
                <w:color w:val="000000"/>
                <w:sz w:val="14"/>
                <w:szCs w:val="14"/>
              </w:rPr>
              <w:t>Corruzione</w:t>
            </w:r>
            <w:r w:rsidR="00370045" w:rsidRPr="00370045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, come definita nell'articolo 3 della convenzione sulla lotta alla corruzione che coinvolge funzionari delle Comunità europee o funzionari degli Stati membri dell'Unione europea, GU C 195 del 25.6.1997 e all'articolo 2, paragrafo 1, della decisione quadro del Consiglio 2003/568 / GAI del 22 luglio 2003 sulla lotta alla corruzione nel settore privato (GU L 192 del 31.7.2003). Questo </w:t>
            </w:r>
            <w:proofErr w:type="spellStart"/>
            <w:r w:rsidR="00370045" w:rsidRPr="0037004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motivo</w:t>
            </w:r>
            <w:proofErr w:type="spellEnd"/>
            <w:r w:rsidR="005B59A8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="00370045" w:rsidRPr="0037004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di esclusione include anche la corruzione come definita nel diritto nazionale dell'amministrazione aggiudicatrice (ente aggiudicatore) o dell'operatore economico</w:t>
            </w:r>
          </w:p>
          <w:p w:rsidR="00370045" w:rsidRPr="00370045" w:rsidRDefault="00370045" w:rsidP="00370045">
            <w:pPr>
              <w:spacing w:after="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7004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Corruzione - Decreto legislativo 31 marzo 2023, n. 36 - art. 94 co. 1 lett. b)</w:t>
            </w:r>
          </w:p>
          <w:p w:rsidR="00A23B3E" w:rsidRDefault="00370045" w:rsidP="00370045">
            <w:pPr>
              <w:spacing w:before="0" w:after="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7004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L'operatore economico ovvero uno dei soggetti di cui all'articolo 94 co. 3 del Decreto legislativo 36 del 31 marzo 2023 sono stati condannati con sentenza definitiva o decreto penale di condanna divenuto irrevocabile per il motivo indicato sopra?</w:t>
            </w:r>
          </w:p>
          <w:p w:rsidR="00370045" w:rsidRDefault="00370045" w:rsidP="00370045">
            <w:pPr>
              <w:spacing w:before="0" w:after="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  <w:p w:rsidR="00370045" w:rsidRDefault="00370045" w:rsidP="00370045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, indicare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21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  <w:p w:rsidR="00370045" w:rsidRDefault="00370045" w:rsidP="00AC26F7">
            <w:pPr>
              <w:numPr>
                <w:ilvl w:val="0"/>
                <w:numId w:val="40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della condanna:</w:t>
            </w:r>
          </w:p>
          <w:p w:rsidR="00370045" w:rsidRDefault="00370045" w:rsidP="00AC26F7">
            <w:pPr>
              <w:numPr>
                <w:ilvl w:val="0"/>
                <w:numId w:val="40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Durata della condanna</w:t>
            </w:r>
          </w:p>
          <w:p w:rsidR="00370045" w:rsidRDefault="00370045" w:rsidP="00AC26F7">
            <w:pPr>
              <w:numPr>
                <w:ilvl w:val="0"/>
                <w:numId w:val="40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Motivo</w:t>
            </w:r>
          </w:p>
          <w:p w:rsidR="00370045" w:rsidRDefault="00370045" w:rsidP="00AC26F7">
            <w:pPr>
              <w:numPr>
                <w:ilvl w:val="0"/>
                <w:numId w:val="40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Chi è stato condannato</w:t>
            </w:r>
          </w:p>
          <w:p w:rsidR="00370045" w:rsidRPr="00EB45DC" w:rsidRDefault="00370045" w:rsidP="00AC26F7">
            <w:pPr>
              <w:numPr>
                <w:ilvl w:val="0"/>
                <w:numId w:val="40"/>
              </w:numPr>
              <w:rPr>
                <w:rStyle w:val="small"/>
                <w:color w:val="000000"/>
              </w:rPr>
            </w:pPr>
            <w:r>
              <w:rPr>
                <w:rFonts w:ascii="Arial" w:hAnsi="Arial" w:cs="Arial"/>
                <w:sz w:val="14"/>
                <w:szCs w:val="14"/>
              </w:rPr>
              <w:t>Periodo di esclusione</w:t>
            </w:r>
          </w:p>
          <w:p w:rsidR="00370045" w:rsidRDefault="00370045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3CF9" w:rsidRPr="00A965E6" w:rsidRDefault="00A73CF9" w:rsidP="00A73CF9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Queste informazioni sono disponibili gratuitamente per le autorità in una banca dati di uno Stato membro UE?</w:t>
            </w:r>
          </w:p>
          <w:p w:rsidR="00A73CF9" w:rsidRDefault="00A73CF9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A965E6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Se la documentazione pertinente è disponibile elettronicamente, indicare:</w:t>
            </w:r>
          </w:p>
          <w:p w:rsidR="00370045" w:rsidRDefault="00370045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Pr="00EB45DC" w:rsidRDefault="00370045" w:rsidP="00370045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 caso di sentenze di condanna, l'operatore economico ha adottato misure sufficienti a dimostrare la sua affidabilità nonostante l'esistenza di un pertinente motivo di esclusione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2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(</w:t>
            </w:r>
            <w:r>
              <w:rPr>
                <w:rStyle w:val="NormalBoldChar"/>
                <w:rFonts w:ascii="Arial" w:eastAsia="Calibri" w:hAnsi="Arial" w:cs="Arial"/>
                <w:sz w:val="14"/>
                <w:szCs w:val="14"/>
              </w:rPr>
              <w:t>autodisciplina o “Self-Cleaning”</w:t>
            </w: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?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EB45DC" w:rsidRDefault="00A23B3E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EB45DC" w:rsidRDefault="00A23B3E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FB3543" w:rsidRDefault="00FB3543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Pr="00EB45DC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370045" w:rsidRPr="00EB45DC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AC26F7">
            <w:pPr>
              <w:numPr>
                <w:ilvl w:val="0"/>
                <w:numId w:val="41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370045" w:rsidRDefault="00370045" w:rsidP="00AC26F7">
            <w:pPr>
              <w:numPr>
                <w:ilvl w:val="0"/>
                <w:numId w:val="41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370045" w:rsidRDefault="00370045" w:rsidP="00AC26F7">
            <w:pPr>
              <w:numPr>
                <w:ilvl w:val="0"/>
                <w:numId w:val="41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370045" w:rsidRDefault="00370045" w:rsidP="00AC26F7">
            <w:pPr>
              <w:numPr>
                <w:ilvl w:val="0"/>
                <w:numId w:val="41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370045" w:rsidRDefault="00370045" w:rsidP="00AC26F7">
            <w:pPr>
              <w:numPr>
                <w:ilvl w:val="0"/>
                <w:numId w:val="41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370045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A965E6" w:rsidRDefault="00A965E6" w:rsidP="00370045">
            <w:pPr>
              <w:spacing w:after="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A73CF9" w:rsidRPr="00EB45DC" w:rsidRDefault="00370045" w:rsidP="00A73CF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gramStart"/>
            <w:r w:rsidR="00A73CF9"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="00A73CF9"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73CF9" w:rsidRDefault="00A73CF9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3CF9" w:rsidRDefault="00A73CF9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Pr="00EB45DC" w:rsidRDefault="00A73CF9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(</w:t>
            </w:r>
            <w:r w:rsidR="00370045" w:rsidRPr="00EB45DC">
              <w:rPr>
                <w:rFonts w:ascii="Arial" w:hAnsi="Arial" w:cs="Arial"/>
                <w:color w:val="000000"/>
                <w:sz w:val="14"/>
                <w:szCs w:val="14"/>
              </w:rPr>
              <w:t>indirizzo web, autorità o organismo di emanazione, riferimento preciso della documentazione):</w:t>
            </w:r>
          </w:p>
          <w:p w:rsidR="00370045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[…………….…][………………][……..………][…..……..…]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23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  <w:p w:rsidR="00370045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3CF9" w:rsidRDefault="00A73CF9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Pr="00EB45DC" w:rsidRDefault="00A73CF9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370045"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370045" w:rsidRPr="00A965E6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70045" w:rsidRPr="00370045" w:rsidRDefault="009B574E" w:rsidP="00370045">
            <w:pPr>
              <w:spacing w:after="0"/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  <w:t>D</w:t>
            </w:r>
            <w:r w:rsidR="00370045" w:rsidRPr="00370045"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  <w:t>escrivere tali misure:</w:t>
            </w:r>
          </w:p>
          <w:p w:rsidR="00370045" w:rsidRPr="00EB45DC" w:rsidRDefault="00370045" w:rsidP="00370045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……………………………………..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]</w:t>
            </w:r>
          </w:p>
          <w:p w:rsidR="00A23B3E" w:rsidRPr="00EB45DC" w:rsidRDefault="00A23B3E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A965E6" w:rsidRPr="00EB45DC" w:rsidTr="00AC26F7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965E6" w:rsidRPr="00370045" w:rsidRDefault="00A965E6" w:rsidP="00AC26F7">
            <w:pPr>
              <w:spacing w:after="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bookmarkStart w:id="3" w:name="_Hlk140058972"/>
            <w:bookmarkEnd w:id="2"/>
            <w:r w:rsidRPr="00A965E6">
              <w:rPr>
                <w:rFonts w:ascii="Arial" w:hAnsi="Arial" w:cs="Arial"/>
                <w:b/>
                <w:color w:val="000000"/>
                <w:sz w:val="14"/>
                <w:szCs w:val="14"/>
              </w:rPr>
              <w:lastRenderedPageBreak/>
              <w:t xml:space="preserve">Frode </w:t>
            </w:r>
            <w:r w:rsidRPr="00A965E6">
              <w:rPr>
                <w:rFonts w:ascii="Arial" w:hAnsi="Arial" w:cs="Arial"/>
                <w:bCs/>
                <w:color w:val="000000"/>
                <w:sz w:val="14"/>
                <w:szCs w:val="14"/>
              </w:rPr>
              <w:t>ai sensi dell'articolo 1 della Convenzione sulla tutela degli interessi finanziari delle Comunità europee (GU C 316 del 27.11.1995)</w:t>
            </w:r>
          </w:p>
          <w:p w:rsidR="00A965E6" w:rsidRPr="00370045" w:rsidRDefault="00A965E6" w:rsidP="00AC26F7">
            <w:pPr>
              <w:spacing w:after="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70045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Corruzione - Decreto legislativo 31 marzo 2023, n. 36 - art. 94 co. 1 lett. </w:t>
            </w:r>
            <w:r>
              <w:rPr>
                <w:rFonts w:ascii="Arial" w:hAnsi="Arial" w:cs="Arial"/>
                <w:bCs/>
                <w:color w:val="000000"/>
                <w:sz w:val="14"/>
                <w:szCs w:val="14"/>
              </w:rPr>
              <w:t>d</w:t>
            </w:r>
            <w:r w:rsidRPr="0037004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)</w:t>
            </w: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37004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L'operatore economico ovvero uno dei soggetti di cui all'articolo 94 co. 3 del Decreto legislativo 36 del 31 marzo 2023 sono stati condannati con sentenza definitiva o decreto penale di condanna divenuto irrevocabile per il motivo indicato sopra?</w:t>
            </w: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, indicare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24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  <w:p w:rsidR="00A965E6" w:rsidRDefault="00A965E6" w:rsidP="00AC26F7">
            <w:pPr>
              <w:numPr>
                <w:ilvl w:val="0"/>
                <w:numId w:val="42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della condanna:</w:t>
            </w:r>
          </w:p>
          <w:p w:rsidR="00A965E6" w:rsidRDefault="00A965E6" w:rsidP="00AC26F7">
            <w:pPr>
              <w:numPr>
                <w:ilvl w:val="0"/>
                <w:numId w:val="42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Durata della condanna</w:t>
            </w:r>
          </w:p>
          <w:p w:rsidR="00A965E6" w:rsidRDefault="00A965E6" w:rsidP="00AC26F7">
            <w:pPr>
              <w:numPr>
                <w:ilvl w:val="0"/>
                <w:numId w:val="42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Motivo</w:t>
            </w:r>
          </w:p>
          <w:p w:rsidR="00A965E6" w:rsidRDefault="00A965E6" w:rsidP="00AC26F7">
            <w:pPr>
              <w:numPr>
                <w:ilvl w:val="0"/>
                <w:numId w:val="42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Chi è stato condannato</w:t>
            </w:r>
          </w:p>
          <w:p w:rsidR="00A965E6" w:rsidRPr="00EB45DC" w:rsidRDefault="00A965E6" w:rsidP="00AC26F7">
            <w:pPr>
              <w:numPr>
                <w:ilvl w:val="0"/>
                <w:numId w:val="42"/>
              </w:numPr>
              <w:rPr>
                <w:rStyle w:val="small"/>
                <w:color w:val="000000"/>
              </w:rPr>
            </w:pPr>
            <w:r>
              <w:rPr>
                <w:rFonts w:ascii="Arial" w:hAnsi="Arial" w:cs="Arial"/>
                <w:sz w:val="14"/>
                <w:szCs w:val="14"/>
              </w:rPr>
              <w:t>Periodo di esclusione</w:t>
            </w:r>
          </w:p>
          <w:p w:rsidR="00A73CF9" w:rsidRDefault="00A73CF9" w:rsidP="00A73CF9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3CF9" w:rsidRPr="00A965E6" w:rsidRDefault="00A73CF9" w:rsidP="00A73CF9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Queste informazioni sono disponibili gratuitamente per le autorità in una banca dati di uno Stato membro UE?</w:t>
            </w: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Se la documentazione pertinente è disponibile elettronicamente, indicare:</w:t>
            </w: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EB45DC" w:rsidRDefault="00A965E6" w:rsidP="00AC26F7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 caso di sentenze di condanna, l'operatore economico ha adottato misure sufficienti a dimostrare la sua affidabilità nonostante l'esistenza di un pertinente motivo di esclusione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5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(</w:t>
            </w:r>
            <w:r>
              <w:rPr>
                <w:rStyle w:val="NormalBoldChar"/>
                <w:rFonts w:ascii="Arial" w:eastAsia="Calibri" w:hAnsi="Arial" w:cs="Arial"/>
                <w:sz w:val="14"/>
                <w:szCs w:val="14"/>
              </w:rPr>
              <w:t>autodisciplina o “Self-Cleaning”</w:t>
            </w: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?</w:t>
            </w: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965E6" w:rsidRPr="00EB45DC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EB45DC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55562" w:rsidRDefault="00355562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EB45DC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965E6" w:rsidRPr="00EB45DC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numPr>
                <w:ilvl w:val="0"/>
                <w:numId w:val="43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965E6" w:rsidRDefault="00A965E6" w:rsidP="00AC26F7">
            <w:pPr>
              <w:numPr>
                <w:ilvl w:val="0"/>
                <w:numId w:val="43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A965E6" w:rsidRDefault="00A965E6" w:rsidP="00AC26F7">
            <w:pPr>
              <w:numPr>
                <w:ilvl w:val="0"/>
                <w:numId w:val="43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965E6" w:rsidRDefault="00A965E6" w:rsidP="00AC26F7">
            <w:pPr>
              <w:numPr>
                <w:ilvl w:val="0"/>
                <w:numId w:val="43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965E6" w:rsidRDefault="00A965E6" w:rsidP="00AC26F7">
            <w:pPr>
              <w:numPr>
                <w:ilvl w:val="0"/>
                <w:numId w:val="43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3CF9" w:rsidRPr="00EB45DC" w:rsidRDefault="00A73CF9" w:rsidP="00A73CF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A965E6" w:rsidRP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A73CF9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:rsidR="00A965E6" w:rsidRPr="00EB45DC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(indirizzo web, autorità o organismo di emanazione, riferimento preciso della documentazione):</w:t>
            </w:r>
          </w:p>
          <w:p w:rsid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[…………….…][………………][……..………][…..……..…]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26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  <w:p w:rsid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A965E6" w:rsidRPr="00EB45DC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965E6" w:rsidRPr="00A965E6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370045" w:rsidRDefault="00355562" w:rsidP="00AC26F7">
            <w:pPr>
              <w:spacing w:after="0"/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  <w:t>D</w:t>
            </w:r>
            <w:r w:rsidR="00A965E6" w:rsidRPr="00370045"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  <w:t>escrivere tali misure:</w:t>
            </w:r>
          </w:p>
          <w:p w:rsidR="00A965E6" w:rsidRPr="00EB45DC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……………………………………..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]</w:t>
            </w:r>
          </w:p>
          <w:p w:rsidR="00A965E6" w:rsidRPr="00EB45DC" w:rsidRDefault="00A965E6" w:rsidP="00AC26F7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</w:tc>
      </w:tr>
      <w:tr w:rsidR="00A23B3E" w:rsidTr="00F351F0">
        <w:trPr>
          <w:trHeight w:val="699"/>
        </w:trPr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370045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A76D59">
              <w:rPr>
                <w:rFonts w:ascii="Arial" w:hAnsi="Arial" w:cs="Arial"/>
                <w:b/>
                <w:bCs/>
                <w:sz w:val="14"/>
                <w:szCs w:val="14"/>
              </w:rPr>
              <w:t>Reati di terrorismo o reati collegati ad attività terroristiche</w:t>
            </w:r>
            <w:r w:rsidRPr="00370045">
              <w:rPr>
                <w:rFonts w:ascii="Arial" w:hAnsi="Arial" w:cs="Arial"/>
                <w:sz w:val="14"/>
                <w:szCs w:val="14"/>
              </w:rPr>
              <w:t xml:space="preserve">, quali definiti negli articoli 1 e 3 della decisione quadro del Consiglio, del 13 giugno 2002, sulla lotta al terrorismo (GU L 164 del 22.6.2002). Questo </w:t>
            </w:r>
            <w:proofErr w:type="spellStart"/>
            <w:r w:rsidRPr="00370045">
              <w:rPr>
                <w:rFonts w:ascii="Arial" w:hAnsi="Arial" w:cs="Arial"/>
                <w:sz w:val="14"/>
                <w:szCs w:val="14"/>
              </w:rPr>
              <w:t>motivo</w:t>
            </w:r>
            <w:proofErr w:type="spellEnd"/>
            <w:r w:rsidRPr="00370045">
              <w:rPr>
                <w:rFonts w:ascii="Arial" w:hAnsi="Arial" w:cs="Arial"/>
                <w:sz w:val="14"/>
                <w:szCs w:val="14"/>
              </w:rPr>
              <w:t xml:space="preserve"> di esclusione include anche l'incitamento, il favoreggiamento o il tentativo di commettere un reato, di cui all'articolo 4 di tale decisione quadro</w:t>
            </w:r>
          </w:p>
          <w:p w:rsidR="00370045" w:rsidRPr="00370045" w:rsidRDefault="00370045" w:rsidP="00370045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370045">
              <w:rPr>
                <w:rFonts w:ascii="Arial" w:hAnsi="Arial" w:cs="Arial"/>
                <w:sz w:val="14"/>
                <w:szCs w:val="14"/>
              </w:rPr>
              <w:t>Reati terroristici o reati connessi alle attività terroristiche - Decreto legislativo 31 marzo 2023, n. 36 - art. 94, co. 1 lett. e)</w:t>
            </w:r>
          </w:p>
          <w:p w:rsidR="00370045" w:rsidRDefault="00370045" w:rsidP="00370045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370045">
              <w:rPr>
                <w:rFonts w:ascii="Arial" w:hAnsi="Arial" w:cs="Arial"/>
                <w:sz w:val="14"/>
                <w:szCs w:val="14"/>
              </w:rPr>
              <w:t>L'operatore economico ovvero uno dei soggetti di cui all'articolo 94 co. 3 del Decreto legislativo 36 del 31 marzo 2023 sono stati condannati con sentenza definitiva o decreto penale di condanna divenuto irrevocabile per il motivo indicato sopra?</w:t>
            </w:r>
          </w:p>
          <w:p w:rsidR="00A76D59" w:rsidRDefault="00A76D59" w:rsidP="00370045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Default="00A76D59" w:rsidP="00A76D5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, indicare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27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  <w:p w:rsidR="00A76D59" w:rsidRDefault="00A76D59" w:rsidP="00AC26F7">
            <w:pPr>
              <w:numPr>
                <w:ilvl w:val="0"/>
                <w:numId w:val="44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della condanna:</w:t>
            </w:r>
          </w:p>
          <w:p w:rsidR="00A76D59" w:rsidRDefault="00A76D59" w:rsidP="00AC26F7">
            <w:pPr>
              <w:numPr>
                <w:ilvl w:val="0"/>
                <w:numId w:val="44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Durata della condanna</w:t>
            </w:r>
          </w:p>
          <w:p w:rsidR="00A76D59" w:rsidRDefault="00A76D59" w:rsidP="00AC26F7">
            <w:pPr>
              <w:numPr>
                <w:ilvl w:val="0"/>
                <w:numId w:val="44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lastRenderedPageBreak/>
              <w:t>Motivo</w:t>
            </w:r>
          </w:p>
          <w:p w:rsidR="00A76D59" w:rsidRDefault="00A76D59" w:rsidP="00AC26F7">
            <w:pPr>
              <w:numPr>
                <w:ilvl w:val="0"/>
                <w:numId w:val="44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Chi è stato condannato</w:t>
            </w:r>
          </w:p>
          <w:p w:rsidR="00A76D59" w:rsidRPr="00EB45DC" w:rsidRDefault="00A76D59" w:rsidP="00AC26F7">
            <w:pPr>
              <w:numPr>
                <w:ilvl w:val="0"/>
                <w:numId w:val="44"/>
              </w:numPr>
              <w:rPr>
                <w:rStyle w:val="small"/>
                <w:color w:val="000000"/>
              </w:rPr>
            </w:pPr>
            <w:r>
              <w:rPr>
                <w:rFonts w:ascii="Arial" w:hAnsi="Arial" w:cs="Arial"/>
                <w:sz w:val="14"/>
                <w:szCs w:val="14"/>
              </w:rPr>
              <w:t>Periodo di esclusione</w:t>
            </w:r>
          </w:p>
          <w:p w:rsidR="00002AE6" w:rsidRDefault="00002AE6" w:rsidP="00002AE6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02AE6" w:rsidRPr="00A965E6" w:rsidRDefault="00002AE6" w:rsidP="00002AE6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Queste informazioni sono disponibili gratuitamente per le autorità in una banca dati di uno Stato membro UE?</w:t>
            </w: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965E6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Se la documentazione pertinente è disponibile elettronicamente, indicare:</w:t>
            </w: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 caso di sentenze di condanna, l'operatore economico ha adottato misure sufficienti a dimostrare la sua affidabilità nonostante l'esistenza di un pertinente motivo di esclusione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28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(</w:t>
            </w:r>
            <w:r>
              <w:rPr>
                <w:rStyle w:val="NormalBoldChar"/>
                <w:rFonts w:ascii="Arial" w:eastAsia="Calibri" w:hAnsi="Arial" w:cs="Arial"/>
                <w:sz w:val="14"/>
                <w:szCs w:val="14"/>
              </w:rPr>
              <w:t>autodisciplina o “Self-Cleaning”</w:t>
            </w: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?</w:t>
            </w:r>
          </w:p>
          <w:p w:rsidR="00A76D59" w:rsidRDefault="00A76D59" w:rsidP="00370045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Default="00A76D59" w:rsidP="00370045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Default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Default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Default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Default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Default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Default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23B3E" w:rsidRDefault="00A46950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A76D59" w:rsidRDefault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Pr="00A76D59" w:rsidRDefault="00A76D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A76D59" w:rsidRDefault="00A76D59" w:rsidP="00AC26F7">
            <w:pPr>
              <w:numPr>
                <w:ilvl w:val="0"/>
                <w:numId w:val="45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76D59" w:rsidRDefault="00A76D59" w:rsidP="00AC26F7">
            <w:pPr>
              <w:numPr>
                <w:ilvl w:val="0"/>
                <w:numId w:val="45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A76D59" w:rsidRDefault="00A76D59" w:rsidP="00AC26F7">
            <w:pPr>
              <w:numPr>
                <w:ilvl w:val="0"/>
                <w:numId w:val="45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[………]</w:t>
            </w:r>
          </w:p>
          <w:p w:rsidR="00A76D59" w:rsidRDefault="00A76D59" w:rsidP="00AC26F7">
            <w:pPr>
              <w:numPr>
                <w:ilvl w:val="0"/>
                <w:numId w:val="45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76D59" w:rsidRDefault="00A76D59" w:rsidP="00AC26F7">
            <w:pPr>
              <w:numPr>
                <w:ilvl w:val="0"/>
                <w:numId w:val="45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A965E6" w:rsidRDefault="00A965E6" w:rsidP="00A76D59">
            <w:pPr>
              <w:spacing w:after="0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002AE6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:rsidR="00002AE6" w:rsidRDefault="00002AE6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002AE6" w:rsidRDefault="00002AE6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EB45DC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(indirizzo web, autorità o organismo di emanazione, riferimento preciso della documentazione):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[…………….…][………………][……..………][…..……..…]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29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A965E6" w:rsidRDefault="00A965E6" w:rsidP="00A76D5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76D59" w:rsidRPr="00EB45DC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76D59" w:rsidRPr="00A965E6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370045" w:rsidRDefault="00355562" w:rsidP="00A76D59">
            <w:pPr>
              <w:spacing w:after="0"/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</w:pPr>
            <w:r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  <w:t>D</w:t>
            </w:r>
            <w:r w:rsidR="00A76D59" w:rsidRPr="00370045">
              <w:rPr>
                <w:rFonts w:ascii="Arial" w:eastAsia="Times New Roman" w:hAnsi="Arial" w:cs="Arial"/>
                <w:color w:val="auto"/>
                <w:kern w:val="0"/>
                <w:sz w:val="14"/>
                <w:szCs w:val="14"/>
                <w:lang w:bidi="ar-SA"/>
              </w:rPr>
              <w:t>escrivere tali misure: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[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……………………………………..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 xml:space="preserve"> ]</w:t>
            </w:r>
          </w:p>
        </w:tc>
      </w:tr>
      <w:bookmarkEnd w:id="3"/>
      <w:tr w:rsidR="00A76D59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A76D59">
              <w:rPr>
                <w:rFonts w:ascii="Arial" w:hAnsi="Arial" w:cs="Arial"/>
                <w:b/>
                <w:bCs/>
                <w:sz w:val="14"/>
                <w:szCs w:val="14"/>
              </w:rPr>
              <w:lastRenderedPageBreak/>
              <w:t>Riciclaggio di denaro o finanziamento del terrorismo</w:t>
            </w:r>
            <w:r w:rsidRPr="00A76D59">
              <w:rPr>
                <w:rFonts w:ascii="Arial" w:hAnsi="Arial" w:cs="Arial"/>
                <w:sz w:val="14"/>
                <w:szCs w:val="14"/>
              </w:rPr>
              <w:t>, come definito all'articolo 2 della direttiva 2011/36 / UE del Parlamento europeo e del Consiglio, del 5 aprile 2011, sulla prevenzione e la lotta alla tratta di esseri umani e sulla protezione delle sue vittime, e che sostituisce la decisione quadro del Consiglio 2002 / 629 / GAI (GU L 101 del 15.4.2011)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Pr="00A76D59" w:rsidRDefault="00A76D59" w:rsidP="00A76D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 w:rsidRPr="00A76D59">
              <w:rPr>
                <w:rFonts w:ascii="Arial" w:hAnsi="Arial" w:cs="Arial"/>
                <w:sz w:val="14"/>
                <w:szCs w:val="14"/>
              </w:rPr>
              <w:t>Riciclaggio di proventi di attività criminose o finanziamento del terrorismo - Decreto legislativo 31 marzo 2023, n. 36 - art. 94 co. 1 lett. f)</w:t>
            </w:r>
          </w:p>
          <w:p w:rsidR="00A76D59" w:rsidRDefault="00A76D59" w:rsidP="00A76D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 w:rsidRPr="00A76D59">
              <w:rPr>
                <w:rFonts w:ascii="Arial" w:hAnsi="Arial" w:cs="Arial"/>
                <w:sz w:val="14"/>
                <w:szCs w:val="14"/>
              </w:rPr>
              <w:t>L'operatore economico ovvero uno dei soggetti di cui all'articolo 94 co. 3 del Decreto legislativo 36 del 31 marzo 2023 sono stati condannati con sentenza definitiva o decreto penale di condanna divenuto irrevocabile per il motivo indicato sopra?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Default="00A76D59" w:rsidP="00A76D5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, indicare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30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  <w:p w:rsidR="00A76D59" w:rsidRDefault="00A76D59" w:rsidP="00AC26F7">
            <w:pPr>
              <w:numPr>
                <w:ilvl w:val="0"/>
                <w:numId w:val="46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della condanna:</w:t>
            </w:r>
          </w:p>
          <w:p w:rsidR="00A76D59" w:rsidRDefault="00A76D59" w:rsidP="00AC26F7">
            <w:pPr>
              <w:numPr>
                <w:ilvl w:val="0"/>
                <w:numId w:val="46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Durata della condanna</w:t>
            </w:r>
          </w:p>
          <w:p w:rsidR="00A76D59" w:rsidRDefault="00A76D59" w:rsidP="00AC26F7">
            <w:pPr>
              <w:numPr>
                <w:ilvl w:val="0"/>
                <w:numId w:val="46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Motivo</w:t>
            </w:r>
          </w:p>
          <w:p w:rsidR="00A76D59" w:rsidRDefault="00A76D59" w:rsidP="00AC26F7">
            <w:pPr>
              <w:numPr>
                <w:ilvl w:val="0"/>
                <w:numId w:val="46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Chi è stato condannato</w:t>
            </w:r>
          </w:p>
          <w:p w:rsidR="00A76D59" w:rsidRPr="00EB45DC" w:rsidRDefault="00A76D59" w:rsidP="00AC26F7">
            <w:pPr>
              <w:numPr>
                <w:ilvl w:val="0"/>
                <w:numId w:val="46"/>
              </w:numPr>
              <w:rPr>
                <w:rStyle w:val="small"/>
                <w:color w:val="000000"/>
              </w:rPr>
            </w:pPr>
            <w:r>
              <w:rPr>
                <w:rFonts w:ascii="Arial" w:hAnsi="Arial" w:cs="Arial"/>
                <w:sz w:val="14"/>
                <w:szCs w:val="14"/>
              </w:rPr>
              <w:t>Periodo di esclusione</w:t>
            </w:r>
          </w:p>
          <w:p w:rsidR="00002AE6" w:rsidRDefault="00002AE6" w:rsidP="00002AE6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02AE6" w:rsidRPr="00A965E6" w:rsidRDefault="00002AE6" w:rsidP="00002AE6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Queste informazioni sono disponibili gratuitamente per le autorità in una banca dati di uno Stato membro UE?</w:t>
            </w: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965E6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Se la documentazione pertinente è disponibile elettronicamente, indicare:</w:t>
            </w: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 caso di sentenze di condanna, l'operatore economico ha adottato misure sufficienti a dimostrare la sua affidabilità nonostante l'esistenza di un pertinente motivo di esclusione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1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(</w:t>
            </w:r>
            <w:r>
              <w:rPr>
                <w:rStyle w:val="NormalBoldChar"/>
                <w:rFonts w:ascii="Arial" w:eastAsia="Calibri" w:hAnsi="Arial" w:cs="Arial"/>
                <w:sz w:val="14"/>
                <w:szCs w:val="14"/>
              </w:rPr>
              <w:t>autodisciplina o “Self-Cleaning”</w:t>
            </w: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?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Pr="003A443E" w:rsidRDefault="00A76D59" w:rsidP="00A76D59">
            <w:pPr>
              <w:pStyle w:val="western"/>
              <w:spacing w:before="119" w:beforeAutospacing="0" w:after="0" w:line="240" w:lineRule="auto"/>
              <w:rPr>
                <w:color w:val="000000"/>
              </w:rPr>
            </w:pP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  <w:p w:rsidR="00A76D59" w:rsidRPr="00A76D59" w:rsidRDefault="00A76D59" w:rsidP="00AC26F7">
            <w:pPr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76D59" w:rsidRPr="00A76D59" w:rsidRDefault="00A76D59" w:rsidP="00AC26F7">
            <w:pPr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A76D59" w:rsidRPr="00A76D59" w:rsidRDefault="00A76D59" w:rsidP="00AC26F7">
            <w:pPr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76D59" w:rsidRPr="00A76D59" w:rsidRDefault="00A76D59" w:rsidP="00AC26F7">
            <w:pPr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76D59" w:rsidRPr="00A76D59" w:rsidRDefault="00A76D59" w:rsidP="00AC26F7">
            <w:pPr>
              <w:numPr>
                <w:ilvl w:val="0"/>
                <w:numId w:val="47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002AE6" w:rsidRDefault="00002AE6" w:rsidP="00002AE6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02AE6" w:rsidRDefault="00002AE6" w:rsidP="00002AE6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02AE6" w:rsidRPr="00A76D59" w:rsidRDefault="00002AE6" w:rsidP="00002AE6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A965E6" w:rsidRDefault="00A965E6" w:rsidP="00A76D59">
            <w:pPr>
              <w:spacing w:after="0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 xml:space="preserve"> (indirizzo web, autorità o organismo di emanazione, riferimento preciso della documentazione):</w:t>
            </w: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[…………….…][………………][……..………][…..……..…] ( )</w:t>
            </w: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Default="00A965E6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A965E6" w:rsidRDefault="00A965E6" w:rsidP="00A76D59">
            <w:pPr>
              <w:spacing w:after="0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A76D59" w:rsidRDefault="00355562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</w:t>
            </w:r>
            <w:r w:rsidR="00A76D59" w:rsidRPr="00A76D59">
              <w:rPr>
                <w:rFonts w:ascii="Arial" w:hAnsi="Arial" w:cs="Arial"/>
                <w:color w:val="000000"/>
                <w:sz w:val="14"/>
                <w:szCs w:val="14"/>
              </w:rPr>
              <w:t>escrivere tali misure:</w:t>
            </w:r>
          </w:p>
          <w:p w:rsidR="00A76D59" w:rsidRPr="003A443E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[…………………………………….. ]</w:t>
            </w:r>
          </w:p>
        </w:tc>
      </w:tr>
      <w:tr w:rsidR="00A76D59">
        <w:tc>
          <w:tcPr>
            <w:tcW w:w="4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lastRenderedPageBreak/>
              <w:t>L</w:t>
            </w:r>
            <w:r w:rsidRPr="00A76D59">
              <w:rPr>
                <w:rFonts w:ascii="Arial" w:hAnsi="Arial" w:cs="Arial"/>
                <w:b/>
                <w:bCs/>
                <w:sz w:val="14"/>
                <w:szCs w:val="14"/>
              </w:rPr>
              <w:t>avoro minorile e altre forme di tratta di esseri umani</w:t>
            </w:r>
            <w:r w:rsidRPr="00A76D59">
              <w:rPr>
                <w:rFonts w:ascii="Arial" w:hAnsi="Arial" w:cs="Arial"/>
                <w:sz w:val="14"/>
                <w:szCs w:val="14"/>
              </w:rPr>
              <w:t>, come definito all'articolo 2 della direttiva 2011/36 / UE del Parlamento europeo e del Consiglio, del 5 aprile 2011, sulla prevenzione e la lotta alla tratta di esseri umani e sulla protezione delle sue vittime, e che sostituisce la decisione quadro del Consiglio 2002 / 629 / GAI (GU L 101 del 15.4.2011)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A76D59">
              <w:rPr>
                <w:rFonts w:ascii="Arial" w:hAnsi="Arial" w:cs="Arial"/>
                <w:sz w:val="14"/>
                <w:szCs w:val="14"/>
              </w:rPr>
              <w:t>Sfruttamento del lavoro minorile e altre forme di tratta di esseri umani - Decreto legislativo 31 marzo 2023, n. 36 – art. 94 co. 1, lett. g) L'operatore economico ovvero uno dei soggetti di cui all'articolo 94 co. 3 del Decreto legislativo 36 del 31 marzo 2023 sono stati condannati con sentenza definitiva o decreto penale di condanna divenuto irrevocabile per il motivo indicato sopra?</w:t>
            </w:r>
          </w:p>
          <w:p w:rsidR="00A965E6" w:rsidRDefault="00A965E6" w:rsidP="00A76D59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B45DC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, indicare (</w:t>
            </w:r>
            <w:r w:rsidRPr="00EB45DC">
              <w:rPr>
                <w:rStyle w:val="Rimandonotaapidipagina"/>
                <w:rFonts w:ascii="Arial" w:hAnsi="Arial" w:cs="Arial"/>
                <w:color w:val="000000"/>
                <w:sz w:val="14"/>
                <w:szCs w:val="14"/>
              </w:rPr>
              <w:footnoteReference w:id="32"/>
            </w:r>
            <w:r w:rsidRPr="00EB45DC">
              <w:rPr>
                <w:rFonts w:ascii="Arial" w:hAnsi="Arial" w:cs="Arial"/>
                <w:color w:val="000000"/>
                <w:sz w:val="14"/>
                <w:szCs w:val="14"/>
              </w:rPr>
              <w:t>):</w:t>
            </w:r>
          </w:p>
          <w:p w:rsidR="00A76D59" w:rsidRDefault="00A76D59" w:rsidP="00AC26F7">
            <w:pPr>
              <w:numPr>
                <w:ilvl w:val="0"/>
                <w:numId w:val="48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della condanna:</w:t>
            </w:r>
          </w:p>
          <w:p w:rsidR="00A76D59" w:rsidRDefault="00A76D59" w:rsidP="00AC26F7">
            <w:pPr>
              <w:numPr>
                <w:ilvl w:val="0"/>
                <w:numId w:val="48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Durata della condanna</w:t>
            </w:r>
          </w:p>
          <w:p w:rsidR="00A76D59" w:rsidRDefault="00A76D59" w:rsidP="00AC26F7">
            <w:pPr>
              <w:numPr>
                <w:ilvl w:val="0"/>
                <w:numId w:val="48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Motivo</w:t>
            </w:r>
          </w:p>
          <w:p w:rsidR="00A76D59" w:rsidRDefault="00A76D59" w:rsidP="00AC26F7">
            <w:pPr>
              <w:numPr>
                <w:ilvl w:val="0"/>
                <w:numId w:val="48"/>
              </w:num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Chi è stato condannato</w:t>
            </w:r>
          </w:p>
          <w:p w:rsidR="00A76D59" w:rsidRPr="00EB45DC" w:rsidRDefault="00A76D59" w:rsidP="00AC26F7">
            <w:pPr>
              <w:numPr>
                <w:ilvl w:val="0"/>
                <w:numId w:val="48"/>
              </w:numPr>
              <w:rPr>
                <w:rStyle w:val="small"/>
                <w:color w:val="000000"/>
              </w:rPr>
            </w:pPr>
            <w:r>
              <w:rPr>
                <w:rFonts w:ascii="Arial" w:hAnsi="Arial" w:cs="Arial"/>
                <w:sz w:val="14"/>
                <w:szCs w:val="14"/>
              </w:rPr>
              <w:t>Periodo di esclusione</w:t>
            </w: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02AE6" w:rsidRPr="00A965E6" w:rsidRDefault="00002AE6" w:rsidP="00002AE6">
            <w:pPr>
              <w:pStyle w:val="western"/>
              <w:spacing w:before="119" w:beforeAutospacing="0" w:after="119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Queste informazioni sono disponibili gratuitamente per le autorità in una banca dati di uno Stato membro UE?</w:t>
            </w:r>
          </w:p>
          <w:p w:rsidR="00A965E6" w:rsidRDefault="00A965E6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965E6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Se la documentazione pertinente è disponibile elettronicamente, indicare:</w:t>
            </w: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In caso di sentenze di condanna, l'operatore economico ha adottato misure sufficienti a dimostrare la sua affidabilità nonostante l'esistenza di un pertinente motivo di esclusione</w:t>
            </w:r>
            <w:r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3"/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(</w:t>
            </w:r>
            <w:r>
              <w:rPr>
                <w:rStyle w:val="NormalBoldChar"/>
                <w:rFonts w:ascii="Arial" w:eastAsia="Calibri" w:hAnsi="Arial" w:cs="Arial"/>
                <w:sz w:val="14"/>
                <w:szCs w:val="14"/>
              </w:rPr>
              <w:t>autodisciplina o “Self-Cleaning”</w:t>
            </w: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>?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7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  <w:p w:rsidR="00A965E6" w:rsidRPr="00A76D59" w:rsidRDefault="00A965E6" w:rsidP="00A76D59">
            <w:pPr>
              <w:spacing w:after="0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A76D59" w:rsidRDefault="00A76D59" w:rsidP="00AC26F7">
            <w:pPr>
              <w:numPr>
                <w:ilvl w:val="0"/>
                <w:numId w:val="4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76D59" w:rsidRPr="00A76D59" w:rsidRDefault="00A76D59" w:rsidP="00AC26F7">
            <w:pPr>
              <w:numPr>
                <w:ilvl w:val="0"/>
                <w:numId w:val="4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A76D59" w:rsidRPr="00A76D59" w:rsidRDefault="00A76D59" w:rsidP="00AC26F7">
            <w:pPr>
              <w:numPr>
                <w:ilvl w:val="0"/>
                <w:numId w:val="4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76D59" w:rsidRPr="00A76D59" w:rsidRDefault="00A76D59" w:rsidP="00AC26F7">
            <w:pPr>
              <w:numPr>
                <w:ilvl w:val="0"/>
                <w:numId w:val="4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[………]</w:t>
            </w:r>
          </w:p>
          <w:p w:rsidR="00A76D59" w:rsidRPr="00A76D59" w:rsidRDefault="00A76D59" w:rsidP="00AC26F7">
            <w:pPr>
              <w:numPr>
                <w:ilvl w:val="0"/>
                <w:numId w:val="49"/>
              </w:num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Data inizio [………] – Data fine [………]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A965E6" w:rsidRDefault="00A965E6" w:rsidP="00A76D59">
            <w:pPr>
              <w:spacing w:after="0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002AE6" w:rsidRPr="00A76D59" w:rsidRDefault="00002AE6" w:rsidP="00002AE6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965E6" w:rsidRPr="00A965E6" w:rsidRDefault="00A965E6" w:rsidP="00A76D59">
            <w:pPr>
              <w:spacing w:after="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002AE6" w:rsidRDefault="00002AE6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02AE6" w:rsidRDefault="00002AE6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 xml:space="preserve"> (indirizzo web, autorità o organismo di emanazione, riferimento preciso della documentazione):</w:t>
            </w: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[…………….…][………………][……..………][…..……..…] ( )</w:t>
            </w: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965E6" w:rsidRPr="00A965E6" w:rsidRDefault="00A965E6" w:rsidP="00A76D59">
            <w:pPr>
              <w:spacing w:after="0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A76D59" w:rsidRP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76D59" w:rsidRPr="00A76D59" w:rsidRDefault="00355562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</w:t>
            </w:r>
            <w:r w:rsidR="00A76D59" w:rsidRPr="00A76D59">
              <w:rPr>
                <w:rFonts w:ascii="Arial" w:hAnsi="Arial" w:cs="Arial"/>
                <w:color w:val="000000"/>
                <w:sz w:val="14"/>
                <w:szCs w:val="14"/>
              </w:rPr>
              <w:t>escrivere tali misure:</w:t>
            </w:r>
          </w:p>
          <w:p w:rsidR="00A76D59" w:rsidRDefault="00A76D59" w:rsidP="00A76D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76D59">
              <w:rPr>
                <w:rFonts w:ascii="Arial" w:hAnsi="Arial" w:cs="Arial"/>
                <w:color w:val="000000"/>
                <w:sz w:val="14"/>
                <w:szCs w:val="14"/>
              </w:rPr>
              <w:t>[…………………………………….. ]</w:t>
            </w:r>
          </w:p>
        </w:tc>
      </w:tr>
    </w:tbl>
    <w:p w:rsidR="003E60D1" w:rsidRDefault="003E60D1" w:rsidP="00A46950">
      <w:pPr>
        <w:jc w:val="center"/>
        <w:rPr>
          <w:rFonts w:ascii="Arial" w:hAnsi="Arial" w:cs="Arial"/>
          <w:w w:val="0"/>
          <w:sz w:val="14"/>
          <w:szCs w:val="14"/>
        </w:rPr>
      </w:pPr>
    </w:p>
    <w:p w:rsidR="00A23B3E" w:rsidRPr="00A46950" w:rsidRDefault="00A23B3E" w:rsidP="00A46950">
      <w:pPr>
        <w:jc w:val="center"/>
      </w:pPr>
      <w:r w:rsidRPr="00A46950">
        <w:rPr>
          <w:rFonts w:ascii="Arial" w:hAnsi="Arial" w:cs="Arial"/>
          <w:w w:val="0"/>
          <w:sz w:val="14"/>
          <w:szCs w:val="14"/>
        </w:rPr>
        <w:t>B: MOTIVI LEGATI AL PAGAMENTO DI IMPOSTE O CONTRIBUTI PREVIDENZIALI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6"/>
      </w:tblGrid>
      <w:tr w:rsidR="00A23B3E" w:rsidTr="00F351F0">
        <w:trPr>
          <w:trHeight w:val="48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3A443E" w:rsidRDefault="00A23B3E">
            <w:pPr>
              <w:rPr>
                <w:color w:val="000000"/>
              </w:rPr>
            </w:pPr>
            <w:r w:rsidRPr="003A443E">
              <w:rPr>
                <w:rFonts w:ascii="Arial" w:hAnsi="Arial" w:cs="Arial"/>
                <w:b/>
                <w:color w:val="000000"/>
                <w:sz w:val="15"/>
                <w:szCs w:val="15"/>
              </w:rPr>
              <w:lastRenderedPageBreak/>
              <w:t>Pagamento di imposte</w:t>
            </w:r>
            <w:r w:rsidRPr="003A443E">
              <w:rPr>
                <w:rFonts w:ascii="Arial" w:hAnsi="Arial" w:cs="Arial"/>
                <w:color w:val="000000"/>
                <w:sz w:val="15"/>
                <w:szCs w:val="15"/>
              </w:rPr>
              <w:t>:</w:t>
            </w:r>
          </w:p>
        </w:tc>
        <w:tc>
          <w:tcPr>
            <w:tcW w:w="4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5"/>
                <w:szCs w:val="15"/>
              </w:rPr>
              <w:t>Risposta:</w:t>
            </w:r>
          </w:p>
        </w:tc>
      </w:tr>
      <w:tr w:rsidR="00A23B3E" w:rsidTr="00F351F0">
        <w:trPr>
          <w:trHeight w:val="1032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20116" w:rsidRPr="00EE1F1A" w:rsidRDefault="00A23B3E" w:rsidP="00B20116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 xml:space="preserve">L'operatore economico ha </w:t>
            </w:r>
            <w:r w:rsidR="00B20116" w:rsidRPr="00EE1F1A">
              <w:rPr>
                <w:rFonts w:ascii="Arial" w:hAnsi="Arial" w:cs="Arial"/>
                <w:color w:val="000000"/>
                <w:sz w:val="14"/>
                <w:szCs w:val="14"/>
              </w:rPr>
              <w:t>violato i suoi obblighi relativi al pagamento delle</w:t>
            </w:r>
            <w:r w:rsidR="00B20116" w:rsidRPr="00EE1F1A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</w:t>
            </w:r>
            <w:r w:rsidRPr="00EE1F1A">
              <w:rPr>
                <w:rFonts w:ascii="Arial" w:hAnsi="Arial" w:cs="Arial"/>
                <w:bCs/>
                <w:color w:val="000000"/>
                <w:sz w:val="14"/>
                <w:szCs w:val="14"/>
              </w:rPr>
              <w:t>imposte</w:t>
            </w:r>
            <w:r w:rsidR="00B20116" w:rsidRPr="00EE1F1A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o delle</w:t>
            </w:r>
            <w:r w:rsidRPr="00EE1F1A">
              <w:rPr>
                <w:rFonts w:ascii="Arial" w:hAnsi="Arial" w:cs="Arial"/>
                <w:bCs/>
                <w:color w:val="000000"/>
                <w:sz w:val="14"/>
                <w:szCs w:val="14"/>
              </w:rPr>
              <w:t xml:space="preserve"> tasse</w:t>
            </w:r>
            <w:r w:rsidRPr="00EE1F1A">
              <w:rPr>
                <w:rFonts w:ascii="Arial" w:hAnsi="Arial" w:cs="Arial"/>
                <w:b/>
                <w:color w:val="000000"/>
                <w:sz w:val="14"/>
                <w:szCs w:val="14"/>
              </w:rPr>
              <w:t>,</w:t>
            </w: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 xml:space="preserve"> sia nel paese dove è stabilito sia nello Stato membro dell'amministrazione aggiudicatrice o dell'ente aggiudicatore, se diverso dal paese di stabilimento?</w:t>
            </w:r>
          </w:p>
          <w:p w:rsidR="00B20116" w:rsidRPr="00EE1F1A" w:rsidRDefault="00B20116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>Pagamento di Imposte e Tasse - Decreto legislativo 31 marzo 2023, n. 36 - art. 94 co. 6 e art. 95 co. 2</w:t>
            </w:r>
          </w:p>
          <w:p w:rsidR="004D7B0C" w:rsidRPr="00EE1F1A" w:rsidRDefault="004D7B0C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D7B0C" w:rsidRPr="00EE1F1A" w:rsidRDefault="004D7B0C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>In caso affermativo indicare:</w:t>
            </w:r>
          </w:p>
          <w:p w:rsidR="004D7B0C" w:rsidRPr="00EE1F1A" w:rsidRDefault="004D7B0C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D7B0C" w:rsidRPr="00EE1F1A" w:rsidRDefault="004D7B0C" w:rsidP="00AC26F7">
            <w:pPr>
              <w:numPr>
                <w:ilvl w:val="0"/>
                <w:numId w:val="6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>Paese o Stato membro interessato</w:t>
            </w:r>
          </w:p>
          <w:p w:rsidR="004D7B0C" w:rsidRPr="00EE1F1A" w:rsidRDefault="004D7B0C" w:rsidP="00AC26F7">
            <w:pPr>
              <w:numPr>
                <w:ilvl w:val="0"/>
                <w:numId w:val="6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>Di quale importo si tratta</w:t>
            </w:r>
            <w:r w:rsidR="00EE1F1A">
              <w:rPr>
                <w:rFonts w:ascii="Arial" w:hAnsi="Arial" w:cs="Arial"/>
                <w:color w:val="000000"/>
                <w:sz w:val="14"/>
                <w:szCs w:val="14"/>
              </w:rPr>
              <w:t>?</w:t>
            </w:r>
          </w:p>
          <w:p w:rsidR="004D7B0C" w:rsidRPr="00EE1F1A" w:rsidRDefault="004D7B0C" w:rsidP="00AC26F7">
            <w:pPr>
              <w:numPr>
                <w:ilvl w:val="0"/>
                <w:numId w:val="6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>L’inottemperanza è stata stabilita tramite decisioni diverse da quelle amministrative o giudiziarie</w:t>
            </w:r>
            <w:r w:rsidR="009C1021" w:rsidRPr="00EE1F1A">
              <w:rPr>
                <w:rFonts w:ascii="Arial" w:hAnsi="Arial" w:cs="Arial"/>
                <w:color w:val="000000"/>
                <w:sz w:val="14"/>
                <w:szCs w:val="14"/>
              </w:rPr>
              <w:t>?</w:t>
            </w: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02AE6" w:rsidRPr="00002AE6" w:rsidRDefault="00002AE6" w:rsidP="00002AE6">
            <w:pPr>
              <w:numPr>
                <w:ilvl w:val="0"/>
                <w:numId w:val="6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02AE6">
              <w:rPr>
                <w:rFonts w:ascii="Arial" w:hAnsi="Arial" w:cs="Arial"/>
                <w:color w:val="000000"/>
                <w:sz w:val="14"/>
                <w:szCs w:val="14"/>
              </w:rPr>
              <w:t>L’operatore economico ha ottemperato od ottempererà ai suoi obblighi, pagando o impegnandosi in modo vincolante a pagare le imposte, le tasse dovute, compresi eventuali interessi o multe?</w:t>
            </w: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002AE6">
            <w:pPr>
              <w:numPr>
                <w:ilvl w:val="0"/>
                <w:numId w:val="6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>Se l’inottemperanza è stata stabilita tramite decisioni giudiziarie o amministrative tale decisione è definitiva e vincolante?</w:t>
            </w: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D7B0C" w:rsidRPr="00EE1F1A" w:rsidRDefault="004D7B0C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Default="00907959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E1F1A" w:rsidRDefault="00EE1F1A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EE1F1A" w:rsidRPr="00EE1F1A" w:rsidRDefault="00EE1F1A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EE1F1A" w:rsidP="00B20116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sz w:val="14"/>
                <w:szCs w:val="14"/>
              </w:rPr>
              <w:t>Se la documentazione pertinente relativa al pagamento di imposte o tasse è disponibile elettronicamente, indicare:</w:t>
            </w:r>
          </w:p>
        </w:tc>
        <w:tc>
          <w:tcPr>
            <w:tcW w:w="4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20116" w:rsidRPr="00EE1F1A" w:rsidRDefault="00B20116">
            <w:pPr>
              <w:rPr>
                <w:rFonts w:ascii="Arial" w:hAnsi="Arial" w:cs="Arial"/>
                <w:sz w:val="14"/>
                <w:szCs w:val="14"/>
              </w:rPr>
            </w:pPr>
          </w:p>
          <w:p w:rsidR="00EE1F1A" w:rsidRPr="00EE1F1A" w:rsidRDefault="00EE1F1A">
            <w:pPr>
              <w:rPr>
                <w:rFonts w:ascii="Arial" w:hAnsi="Arial" w:cs="Arial"/>
                <w:sz w:val="14"/>
                <w:szCs w:val="14"/>
              </w:rPr>
            </w:pPr>
          </w:p>
          <w:p w:rsidR="00EE1F1A" w:rsidRPr="00EE1F1A" w:rsidRDefault="00EE1F1A">
            <w:pPr>
              <w:rPr>
                <w:rFonts w:ascii="Arial" w:hAnsi="Arial" w:cs="Arial"/>
                <w:sz w:val="14"/>
                <w:szCs w:val="14"/>
              </w:rPr>
            </w:pPr>
          </w:p>
          <w:p w:rsidR="00A23B3E" w:rsidRPr="00EE1F1A" w:rsidRDefault="00A23B3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EE1F1A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EE1F1A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907959" w:rsidRPr="00EE1F1A" w:rsidRDefault="00907959">
            <w:pPr>
              <w:rPr>
                <w:rFonts w:ascii="Arial" w:hAnsi="Arial" w:cs="Arial"/>
                <w:sz w:val="18"/>
                <w:szCs w:val="18"/>
              </w:rPr>
            </w:pPr>
          </w:p>
          <w:p w:rsidR="00907959" w:rsidRPr="00EE1F1A" w:rsidRDefault="00907959" w:rsidP="00AC26F7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EE1F1A">
              <w:rPr>
                <w:rFonts w:ascii="Arial" w:hAnsi="Arial" w:cs="Arial"/>
                <w:sz w:val="14"/>
                <w:szCs w:val="14"/>
              </w:rPr>
              <w:t>[………….]</w:t>
            </w:r>
          </w:p>
          <w:p w:rsidR="00EE1F1A" w:rsidRDefault="00907959" w:rsidP="00AC26F7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 w:rsidRPr="00EE1F1A">
              <w:rPr>
                <w:rFonts w:ascii="Arial" w:hAnsi="Arial" w:cs="Arial"/>
                <w:sz w:val="14"/>
                <w:szCs w:val="14"/>
              </w:rPr>
              <w:t>[…………..]</w:t>
            </w:r>
          </w:p>
          <w:p w:rsidR="009C1021" w:rsidRPr="00EE1F1A" w:rsidRDefault="00907959" w:rsidP="00AC26F7">
            <w:pPr>
              <w:numPr>
                <w:ilvl w:val="0"/>
                <w:numId w:val="8"/>
              </w:num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EE1F1A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EE1F1A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907959" w:rsidRPr="00EE1F1A" w:rsidRDefault="00355562" w:rsidP="009079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</w:t>
            </w:r>
            <w:r w:rsidR="00907959" w:rsidRPr="00EE1F1A">
              <w:rPr>
                <w:rFonts w:ascii="Arial" w:hAnsi="Arial" w:cs="Arial"/>
                <w:sz w:val="14"/>
                <w:szCs w:val="14"/>
              </w:rPr>
              <w:t>pecificare:</w:t>
            </w:r>
          </w:p>
          <w:p w:rsidR="00907959" w:rsidRPr="00EE1F1A" w:rsidRDefault="00907959" w:rsidP="00907959">
            <w:pPr>
              <w:rPr>
                <w:rFonts w:ascii="Arial" w:hAnsi="Arial" w:cs="Arial"/>
                <w:sz w:val="14"/>
                <w:szCs w:val="14"/>
              </w:rPr>
            </w:pPr>
            <w:r w:rsidRPr="00EE1F1A">
              <w:rPr>
                <w:rFonts w:ascii="Arial" w:hAnsi="Arial" w:cs="Arial"/>
                <w:sz w:val="14"/>
                <w:szCs w:val="14"/>
              </w:rPr>
              <w:t>[…………………..]</w:t>
            </w:r>
          </w:p>
          <w:p w:rsidR="00466CCA" w:rsidRDefault="00466CCA" w:rsidP="00907959">
            <w:pPr>
              <w:rPr>
                <w:rFonts w:ascii="Arial" w:hAnsi="Arial" w:cs="Arial"/>
                <w:sz w:val="14"/>
                <w:szCs w:val="14"/>
              </w:rPr>
            </w:pPr>
          </w:p>
          <w:p w:rsidR="00907959" w:rsidRPr="00EE1F1A" w:rsidRDefault="00002AE6" w:rsidP="00466CCA">
            <w:pPr>
              <w:numPr>
                <w:ilvl w:val="0"/>
                <w:numId w:val="8"/>
              </w:numPr>
              <w:rPr>
                <w:rFonts w:ascii="Arial" w:hAnsi="Arial" w:cs="Arial"/>
                <w:sz w:val="14"/>
                <w:szCs w:val="14"/>
              </w:rPr>
            </w:pPr>
            <w:r w:rsidRPr="00EE1F1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gramStart"/>
            <w:r w:rsidR="00907959" w:rsidRPr="00EE1F1A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="00907959" w:rsidRPr="00EE1F1A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907959" w:rsidRPr="00EE1F1A" w:rsidRDefault="00466CCA" w:rsidP="009079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="00907959" w:rsidRPr="00EE1F1A">
              <w:rPr>
                <w:rFonts w:ascii="Arial" w:hAnsi="Arial" w:cs="Arial"/>
                <w:sz w:val="14"/>
                <w:szCs w:val="14"/>
              </w:rPr>
              <w:t>Specificare [………]</w:t>
            </w:r>
          </w:p>
          <w:p w:rsidR="00907959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  <w:p w:rsidR="00EE1F1A" w:rsidRPr="00EE1F1A" w:rsidRDefault="00EE1F1A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  <w:p w:rsidR="00907959" w:rsidRPr="00EE1F1A" w:rsidRDefault="00907959" w:rsidP="00AC26F7">
            <w:pPr>
              <w:numPr>
                <w:ilvl w:val="0"/>
                <w:numId w:val="8"/>
              </w:num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EE1F1A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EE1F1A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355562" w:rsidRDefault="00355562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</w:t>
            </w:r>
            <w:r w:rsidR="00907959" w:rsidRPr="00EE1F1A">
              <w:rPr>
                <w:rFonts w:ascii="Arial" w:hAnsi="Arial" w:cs="Arial"/>
                <w:sz w:val="14"/>
                <w:szCs w:val="14"/>
              </w:rPr>
              <w:t>ndicare la data della sentenza di condanna o della decisione</w:t>
            </w:r>
            <w:r w:rsidR="009C1021" w:rsidRPr="00EE1F1A">
              <w:rPr>
                <w:rFonts w:ascii="Arial" w:hAnsi="Arial" w:cs="Arial"/>
                <w:sz w:val="14"/>
                <w:szCs w:val="14"/>
              </w:rPr>
              <w:t>:</w:t>
            </w: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 w:rsidRPr="00EE1F1A">
              <w:rPr>
                <w:rFonts w:ascii="Arial" w:hAnsi="Arial" w:cs="Arial"/>
                <w:sz w:val="14"/>
                <w:szCs w:val="14"/>
              </w:rPr>
              <w:t xml:space="preserve"> [………]</w:t>
            </w:r>
          </w:p>
          <w:p w:rsidR="009C1021" w:rsidRPr="00EE1F1A" w:rsidRDefault="009C1021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  <w:p w:rsidR="00224933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 w:rsidRPr="00EE1F1A">
              <w:rPr>
                <w:rFonts w:ascii="Arial" w:hAnsi="Arial" w:cs="Arial"/>
                <w:sz w:val="14"/>
                <w:szCs w:val="14"/>
              </w:rPr>
              <w:t>Nel caso di una sentenza di condanna, se stabilita direttamente nella sentenza di condanna, la durata del periodo di esclusione indicare</w:t>
            </w:r>
            <w:r w:rsidR="009C1021" w:rsidRPr="00EE1F1A">
              <w:rPr>
                <w:rFonts w:ascii="Arial" w:hAnsi="Arial" w:cs="Arial"/>
                <w:sz w:val="14"/>
                <w:szCs w:val="14"/>
              </w:rPr>
              <w:t>:</w:t>
            </w:r>
            <w:r w:rsidRPr="00EE1F1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224933" w:rsidRDefault="00224933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 w:rsidRPr="00EE1F1A">
              <w:rPr>
                <w:rFonts w:ascii="Arial" w:hAnsi="Arial" w:cs="Arial"/>
                <w:sz w:val="14"/>
                <w:szCs w:val="14"/>
              </w:rPr>
              <w:t>data inizio […</w:t>
            </w:r>
            <w:proofErr w:type="gramStart"/>
            <w:r w:rsidRPr="00EE1F1A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EE1F1A">
              <w:rPr>
                <w:rFonts w:ascii="Arial" w:hAnsi="Arial" w:cs="Arial"/>
                <w:sz w:val="14"/>
                <w:szCs w:val="14"/>
              </w:rPr>
              <w:t>] data fine [……..]</w:t>
            </w: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 xml:space="preserve"> (indirizzo web, autorità o organismo di emanazione, riferimento preciso della documentazione):</w:t>
            </w:r>
          </w:p>
          <w:p w:rsidR="00907959" w:rsidRPr="00EE1F1A" w:rsidRDefault="00907959" w:rsidP="009079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E1F1A">
              <w:rPr>
                <w:rFonts w:ascii="Arial" w:hAnsi="Arial" w:cs="Arial"/>
                <w:color w:val="000000"/>
                <w:sz w:val="14"/>
                <w:szCs w:val="14"/>
              </w:rPr>
              <w:t>[…………….…][………………][……..………][…..……..…] ( )</w:t>
            </w: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EE1F1A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07959" w:rsidTr="00907959">
        <w:trPr>
          <w:trHeight w:val="50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07959" w:rsidRPr="00907959" w:rsidRDefault="00907959" w:rsidP="009079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b/>
                <w:color w:val="000000"/>
                <w:sz w:val="15"/>
                <w:szCs w:val="15"/>
              </w:rPr>
              <w:t xml:space="preserve">Pagamento di </w:t>
            </w:r>
            <w:r>
              <w:rPr>
                <w:rFonts w:ascii="Arial" w:hAnsi="Arial" w:cs="Arial"/>
                <w:b/>
                <w:color w:val="000000"/>
                <w:sz w:val="15"/>
                <w:szCs w:val="15"/>
              </w:rPr>
              <w:t>contributi previdenziali</w:t>
            </w:r>
            <w:r w:rsidRPr="003A443E">
              <w:rPr>
                <w:rFonts w:ascii="Arial" w:hAnsi="Arial" w:cs="Arial"/>
                <w:color w:val="000000"/>
                <w:sz w:val="15"/>
                <w:szCs w:val="15"/>
              </w:rPr>
              <w:t>:</w:t>
            </w:r>
          </w:p>
        </w:tc>
        <w:tc>
          <w:tcPr>
            <w:tcW w:w="4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07959" w:rsidRPr="00907959" w:rsidRDefault="00907959" w:rsidP="009079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Risposta:</w:t>
            </w:r>
          </w:p>
        </w:tc>
      </w:tr>
      <w:tr w:rsidR="00907959" w:rsidTr="00907959">
        <w:trPr>
          <w:trHeight w:val="50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07959" w:rsidRPr="00907959" w:rsidRDefault="00907959" w:rsidP="009079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>L'operatore economico ha violato i suoi obblighi relativi al pagamento de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i contributi previdenziali</w:t>
            </w:r>
            <w:r w:rsidRPr="00907959">
              <w:rPr>
                <w:rFonts w:ascii="Arial" w:hAnsi="Arial" w:cs="Arial"/>
                <w:b/>
                <w:color w:val="000000"/>
                <w:sz w:val="14"/>
                <w:szCs w:val="14"/>
              </w:rPr>
              <w:t>,</w:t>
            </w: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 xml:space="preserve"> sia nel paese dove è stabilito sia nello Stato membro dell'amministrazione aggiudicatrice o dell'ente aggiudicatore, se diverso dal paese di stabilimento?</w:t>
            </w: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 xml:space="preserve">Pagamento di </w:t>
            </w:r>
            <w:r w:rsidR="009C1021">
              <w:rPr>
                <w:rFonts w:ascii="Arial" w:hAnsi="Arial" w:cs="Arial"/>
                <w:color w:val="000000"/>
                <w:sz w:val="14"/>
                <w:szCs w:val="14"/>
              </w:rPr>
              <w:t xml:space="preserve">Contributi </w:t>
            </w:r>
            <w:r w:rsidR="00DD471D">
              <w:rPr>
                <w:rFonts w:ascii="Arial" w:hAnsi="Arial" w:cs="Arial"/>
                <w:color w:val="000000"/>
                <w:sz w:val="14"/>
                <w:szCs w:val="14"/>
              </w:rPr>
              <w:t>Previdenziali</w:t>
            </w: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 xml:space="preserve"> - Decreto legislativo 31 marzo 2023, n. 36 - art. 94 co. 6 e art. 95 co. 2</w:t>
            </w: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>In caso affermativo indicare:</w:t>
            </w: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907959" w:rsidRDefault="00907959" w:rsidP="00AC26F7">
            <w:pPr>
              <w:numPr>
                <w:ilvl w:val="0"/>
                <w:numId w:val="7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>Paese o Stato membro interessato</w:t>
            </w:r>
          </w:p>
          <w:p w:rsidR="00907959" w:rsidRPr="00907959" w:rsidRDefault="00907959" w:rsidP="00AC26F7">
            <w:pPr>
              <w:numPr>
                <w:ilvl w:val="0"/>
                <w:numId w:val="7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>Di quale importo si tratta</w:t>
            </w:r>
          </w:p>
          <w:p w:rsidR="00907959" w:rsidRDefault="00907959" w:rsidP="00AC26F7">
            <w:pPr>
              <w:numPr>
                <w:ilvl w:val="0"/>
                <w:numId w:val="7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>L’inottemperanza è stata stabilita tramite decisioni diverse da quelle amministrative o giudiziarie</w:t>
            </w:r>
            <w:r w:rsidR="009C1021">
              <w:rPr>
                <w:rFonts w:ascii="Arial" w:hAnsi="Arial" w:cs="Arial"/>
                <w:color w:val="000000"/>
                <w:sz w:val="14"/>
                <w:szCs w:val="14"/>
              </w:rPr>
              <w:t>?</w:t>
            </w:r>
          </w:p>
          <w:p w:rsidR="00224933" w:rsidRDefault="00224933" w:rsidP="00224933">
            <w:pPr>
              <w:spacing w:before="0" w:after="0"/>
              <w:ind w:left="7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24933" w:rsidRDefault="00224933" w:rsidP="00224933">
            <w:pPr>
              <w:spacing w:before="0" w:after="0"/>
              <w:ind w:left="7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24933" w:rsidRDefault="00224933" w:rsidP="00224933">
            <w:pPr>
              <w:spacing w:before="0" w:after="0"/>
              <w:ind w:left="7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24933" w:rsidRDefault="00224933" w:rsidP="00224933">
            <w:pPr>
              <w:spacing w:before="0" w:after="0"/>
              <w:ind w:left="7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6E3D87" w:rsidRDefault="006E3D87" w:rsidP="00756D17">
            <w:pPr>
              <w:spacing w:before="0" w:after="0"/>
              <w:ind w:left="7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756D17" w:rsidRDefault="00756D17" w:rsidP="00756D17">
            <w:pPr>
              <w:spacing w:before="0" w:after="0"/>
              <w:ind w:left="72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24933" w:rsidRPr="00907959" w:rsidRDefault="00224933" w:rsidP="00AC26F7">
            <w:pPr>
              <w:numPr>
                <w:ilvl w:val="0"/>
                <w:numId w:val="7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4933">
              <w:rPr>
                <w:rFonts w:ascii="Arial" w:hAnsi="Arial" w:cs="Arial"/>
                <w:color w:val="000000"/>
                <w:sz w:val="14"/>
                <w:szCs w:val="14"/>
              </w:rPr>
              <w:t>L’operatore economico ha ottemperato od ottempererà ai suoi obblighi, pagando o impegnandosi in modo vincolante a pagare i contributi previdenziali dovuti, compresi eventuali interessi o multe?</w:t>
            </w: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C1021" w:rsidRPr="00DD471D" w:rsidRDefault="009C1021" w:rsidP="00907959">
            <w:pPr>
              <w:spacing w:before="0" w:after="0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907959" w:rsidRPr="00907959" w:rsidRDefault="00907959" w:rsidP="00AC26F7">
            <w:pPr>
              <w:numPr>
                <w:ilvl w:val="0"/>
                <w:numId w:val="7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>Se l’inottemperanza è stata stabilita tramite decisioni giudiziarie o amministrative tale decisione è definitiva e vincolante?</w:t>
            </w: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D27522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D27522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D27522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D27522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D27522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Pr="00D27522" w:rsidRDefault="00907959" w:rsidP="0090795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907959" w:rsidRDefault="00907959" w:rsidP="00907959">
            <w:pPr>
              <w:spacing w:after="0"/>
              <w:rPr>
                <w:rFonts w:ascii="Arial" w:hAnsi="Arial" w:cs="Arial"/>
                <w:b/>
                <w:color w:val="000000"/>
                <w:sz w:val="15"/>
                <w:szCs w:val="15"/>
              </w:rPr>
            </w:pPr>
          </w:p>
          <w:p w:rsidR="00D27522" w:rsidRPr="003A443E" w:rsidRDefault="00D27522" w:rsidP="00907959">
            <w:pPr>
              <w:spacing w:after="0"/>
              <w:rPr>
                <w:rFonts w:ascii="Arial" w:hAnsi="Arial" w:cs="Arial"/>
                <w:b/>
                <w:color w:val="000000"/>
                <w:sz w:val="15"/>
                <w:szCs w:val="15"/>
              </w:rPr>
            </w:pPr>
            <w:r w:rsidRPr="00907959">
              <w:rPr>
                <w:rFonts w:ascii="Arial" w:hAnsi="Arial" w:cs="Arial"/>
                <w:sz w:val="14"/>
                <w:szCs w:val="14"/>
              </w:rPr>
              <w:t>Se la documentazione pertinente relativa al pagamento di imposte o tasse è disponibile elettronicamente, indicare:</w:t>
            </w:r>
          </w:p>
        </w:tc>
        <w:tc>
          <w:tcPr>
            <w:tcW w:w="4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C1021" w:rsidRDefault="009C1021" w:rsidP="00907959">
            <w:pPr>
              <w:rPr>
                <w:rFonts w:ascii="Arial" w:hAnsi="Arial" w:cs="Arial"/>
                <w:sz w:val="8"/>
                <w:szCs w:val="8"/>
              </w:rPr>
            </w:pPr>
          </w:p>
          <w:p w:rsidR="00DD471D" w:rsidRDefault="00DD471D" w:rsidP="00907959">
            <w:pPr>
              <w:rPr>
                <w:rFonts w:ascii="Arial" w:hAnsi="Arial" w:cs="Arial"/>
                <w:sz w:val="8"/>
                <w:szCs w:val="8"/>
              </w:rPr>
            </w:pPr>
          </w:p>
          <w:p w:rsidR="00DD471D" w:rsidRDefault="00DD471D" w:rsidP="00907959">
            <w:pPr>
              <w:rPr>
                <w:rFonts w:ascii="Arial" w:hAnsi="Arial" w:cs="Arial"/>
                <w:sz w:val="8"/>
                <w:szCs w:val="8"/>
              </w:rPr>
            </w:pPr>
          </w:p>
          <w:p w:rsidR="00DD471D" w:rsidRPr="00DD471D" w:rsidRDefault="00DD471D" w:rsidP="00907959">
            <w:pPr>
              <w:rPr>
                <w:rFonts w:ascii="Arial" w:hAnsi="Arial" w:cs="Arial"/>
                <w:sz w:val="2"/>
                <w:szCs w:val="2"/>
              </w:rPr>
            </w:pPr>
          </w:p>
          <w:p w:rsidR="00907959" w:rsidRPr="00907959" w:rsidRDefault="00907959" w:rsidP="00907959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07959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907959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907959" w:rsidRPr="00DD471D" w:rsidRDefault="00907959" w:rsidP="00907959">
            <w:pPr>
              <w:rPr>
                <w:rFonts w:ascii="Arial" w:hAnsi="Arial" w:cs="Arial"/>
                <w:sz w:val="16"/>
                <w:szCs w:val="16"/>
              </w:rPr>
            </w:pPr>
          </w:p>
          <w:p w:rsidR="00907959" w:rsidRPr="00907959" w:rsidRDefault="00907959" w:rsidP="00AC26F7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 w:rsidRPr="00907959">
              <w:rPr>
                <w:rFonts w:ascii="Arial" w:hAnsi="Arial" w:cs="Arial"/>
                <w:sz w:val="14"/>
                <w:szCs w:val="14"/>
              </w:rPr>
              <w:t>[………….]</w:t>
            </w:r>
          </w:p>
          <w:p w:rsidR="00907959" w:rsidRPr="00907959" w:rsidRDefault="00907959" w:rsidP="00AC26F7">
            <w:pPr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 w:rsidRPr="00907959">
              <w:rPr>
                <w:rFonts w:ascii="Arial" w:hAnsi="Arial" w:cs="Arial"/>
                <w:sz w:val="14"/>
                <w:szCs w:val="14"/>
              </w:rPr>
              <w:t>[…………..]</w:t>
            </w:r>
          </w:p>
          <w:p w:rsidR="00907959" w:rsidRPr="009C1021" w:rsidRDefault="00907959" w:rsidP="00907959">
            <w:pPr>
              <w:spacing w:before="0" w:after="0"/>
              <w:rPr>
                <w:rFonts w:ascii="Arial" w:hAnsi="Arial" w:cs="Arial"/>
                <w:sz w:val="2"/>
                <w:szCs w:val="2"/>
              </w:rPr>
            </w:pPr>
          </w:p>
          <w:p w:rsidR="00907959" w:rsidRPr="00907959" w:rsidRDefault="00907959" w:rsidP="00AC26F7">
            <w:pPr>
              <w:numPr>
                <w:ilvl w:val="0"/>
                <w:numId w:val="9"/>
              </w:num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07959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907959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907959" w:rsidRPr="00907959" w:rsidRDefault="00C36007" w:rsidP="009079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="00355562">
              <w:rPr>
                <w:rFonts w:ascii="Arial" w:hAnsi="Arial" w:cs="Arial"/>
                <w:sz w:val="14"/>
                <w:szCs w:val="14"/>
              </w:rPr>
              <w:t>S</w:t>
            </w:r>
            <w:r w:rsidR="00907959" w:rsidRPr="00907959">
              <w:rPr>
                <w:rFonts w:ascii="Arial" w:hAnsi="Arial" w:cs="Arial"/>
                <w:sz w:val="14"/>
                <w:szCs w:val="14"/>
              </w:rPr>
              <w:t>pecificare:</w:t>
            </w:r>
          </w:p>
          <w:p w:rsidR="00907959" w:rsidRPr="00907959" w:rsidRDefault="00C36007" w:rsidP="009079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="00907959" w:rsidRPr="00907959">
              <w:rPr>
                <w:rFonts w:ascii="Arial" w:hAnsi="Arial" w:cs="Arial"/>
                <w:sz w:val="14"/>
                <w:szCs w:val="14"/>
              </w:rPr>
              <w:t>[…………………..]</w:t>
            </w:r>
          </w:p>
          <w:p w:rsidR="00224933" w:rsidRDefault="00224933" w:rsidP="00907959">
            <w:pPr>
              <w:rPr>
                <w:rFonts w:ascii="Arial" w:hAnsi="Arial" w:cs="Arial"/>
                <w:sz w:val="14"/>
                <w:szCs w:val="14"/>
              </w:rPr>
            </w:pPr>
            <w:r w:rsidRPr="00907959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:rsidR="00224933" w:rsidRDefault="00224933" w:rsidP="00224933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  <w:p w:rsidR="00907959" w:rsidRPr="00907959" w:rsidRDefault="00907959" w:rsidP="00224933">
            <w:pPr>
              <w:numPr>
                <w:ilvl w:val="0"/>
                <w:numId w:val="9"/>
              </w:num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07959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907959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907959" w:rsidRPr="00907959" w:rsidRDefault="00C36007" w:rsidP="0090795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</w:t>
            </w:r>
            <w:r w:rsidR="00907959" w:rsidRPr="00907959">
              <w:rPr>
                <w:rFonts w:ascii="Arial" w:hAnsi="Arial" w:cs="Arial"/>
                <w:sz w:val="14"/>
                <w:szCs w:val="14"/>
              </w:rPr>
              <w:t>Specificare [………]</w:t>
            </w:r>
          </w:p>
          <w:p w:rsidR="00907959" w:rsidRDefault="00907959" w:rsidP="00907959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</w:p>
          <w:p w:rsidR="00DD471D" w:rsidRPr="00DD471D" w:rsidRDefault="00DD471D" w:rsidP="00907959">
            <w:pPr>
              <w:spacing w:before="0" w:after="0"/>
              <w:rPr>
                <w:rFonts w:ascii="Arial" w:hAnsi="Arial" w:cs="Arial"/>
                <w:sz w:val="8"/>
                <w:szCs w:val="8"/>
              </w:rPr>
            </w:pPr>
          </w:p>
          <w:p w:rsidR="00907959" w:rsidRDefault="00907959" w:rsidP="00907959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</w:p>
          <w:p w:rsidR="00756D17" w:rsidRDefault="00756D17" w:rsidP="00756D17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  <w:p w:rsidR="00907959" w:rsidRDefault="00907959" w:rsidP="00AC26F7">
            <w:pPr>
              <w:numPr>
                <w:ilvl w:val="0"/>
                <w:numId w:val="9"/>
              </w:num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07959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907959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355562" w:rsidRDefault="00355562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</w:t>
            </w:r>
            <w:r w:rsidR="00907959" w:rsidRPr="00907959">
              <w:rPr>
                <w:rFonts w:ascii="Arial" w:hAnsi="Arial" w:cs="Arial"/>
                <w:sz w:val="14"/>
                <w:szCs w:val="14"/>
              </w:rPr>
              <w:t>ndicare la data della sentenza di condanna o della decisione</w:t>
            </w:r>
            <w:r w:rsidR="009C1021">
              <w:rPr>
                <w:rFonts w:ascii="Arial" w:hAnsi="Arial" w:cs="Arial"/>
                <w:sz w:val="14"/>
                <w:szCs w:val="14"/>
              </w:rPr>
              <w:t>:</w:t>
            </w:r>
          </w:p>
          <w:p w:rsidR="00907959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 w:rsidRPr="00907959">
              <w:rPr>
                <w:rFonts w:ascii="Arial" w:hAnsi="Arial" w:cs="Arial"/>
                <w:sz w:val="14"/>
                <w:szCs w:val="14"/>
              </w:rPr>
              <w:t xml:space="preserve"> [………]</w:t>
            </w:r>
          </w:p>
          <w:p w:rsidR="009C1021" w:rsidRPr="009C1021" w:rsidRDefault="009C1021" w:rsidP="00907959">
            <w:pPr>
              <w:spacing w:before="0" w:after="0"/>
              <w:rPr>
                <w:rFonts w:ascii="Arial" w:hAnsi="Arial" w:cs="Arial"/>
                <w:sz w:val="8"/>
                <w:szCs w:val="8"/>
              </w:rPr>
            </w:pPr>
          </w:p>
          <w:p w:rsidR="00355562" w:rsidRDefault="00355562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</w:p>
          <w:p w:rsidR="00907959" w:rsidRPr="00907959" w:rsidRDefault="00907959" w:rsidP="00907959">
            <w:pPr>
              <w:spacing w:before="0" w:after="0"/>
              <w:rPr>
                <w:rFonts w:ascii="Arial" w:hAnsi="Arial" w:cs="Arial"/>
                <w:sz w:val="14"/>
                <w:szCs w:val="14"/>
              </w:rPr>
            </w:pPr>
            <w:r w:rsidRPr="00907959">
              <w:rPr>
                <w:rFonts w:ascii="Arial" w:hAnsi="Arial" w:cs="Arial"/>
                <w:sz w:val="14"/>
                <w:szCs w:val="14"/>
              </w:rPr>
              <w:t>Nel caso di una sentenza di condanna, se stabilita direttamente nella sentenza di condanna, la durata del periodo di esclusione indicare</w:t>
            </w:r>
            <w:r w:rsidR="009C1021">
              <w:rPr>
                <w:rFonts w:ascii="Arial" w:hAnsi="Arial" w:cs="Arial"/>
                <w:sz w:val="14"/>
                <w:szCs w:val="14"/>
              </w:rPr>
              <w:t>:</w:t>
            </w:r>
            <w:r w:rsidRPr="00907959">
              <w:rPr>
                <w:rFonts w:ascii="Arial" w:hAnsi="Arial" w:cs="Arial"/>
                <w:sz w:val="14"/>
                <w:szCs w:val="14"/>
              </w:rPr>
              <w:t xml:space="preserve"> data inizio […</w:t>
            </w:r>
            <w:r w:rsidR="009C1021">
              <w:rPr>
                <w:rFonts w:ascii="Arial" w:hAnsi="Arial" w:cs="Arial"/>
                <w:sz w:val="14"/>
                <w:szCs w:val="14"/>
              </w:rPr>
              <w:t>…..</w:t>
            </w:r>
            <w:r w:rsidRPr="00907959">
              <w:rPr>
                <w:rFonts w:ascii="Arial" w:hAnsi="Arial" w:cs="Arial"/>
                <w:sz w:val="14"/>
                <w:szCs w:val="14"/>
              </w:rPr>
              <w:t>.] data fine [……</w:t>
            </w:r>
            <w:r w:rsidR="009C1021">
              <w:rPr>
                <w:rFonts w:ascii="Arial" w:hAnsi="Arial" w:cs="Arial"/>
                <w:sz w:val="14"/>
                <w:szCs w:val="14"/>
              </w:rPr>
              <w:t>.</w:t>
            </w:r>
            <w:r w:rsidRPr="00907959">
              <w:rPr>
                <w:rFonts w:ascii="Arial" w:hAnsi="Arial" w:cs="Arial"/>
                <w:sz w:val="14"/>
                <w:szCs w:val="14"/>
              </w:rPr>
              <w:t>..]</w:t>
            </w:r>
          </w:p>
          <w:p w:rsidR="00907959" w:rsidRDefault="00907959" w:rsidP="00907959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</w:p>
          <w:p w:rsidR="00907959" w:rsidRDefault="00907959" w:rsidP="00907959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</w:p>
          <w:p w:rsidR="00907959" w:rsidRDefault="00907959" w:rsidP="00907959">
            <w:pPr>
              <w:spacing w:before="0" w:after="0"/>
              <w:rPr>
                <w:rFonts w:ascii="Arial" w:hAnsi="Arial" w:cs="Arial"/>
                <w:sz w:val="15"/>
                <w:szCs w:val="15"/>
              </w:rPr>
            </w:pPr>
          </w:p>
          <w:p w:rsidR="00907959" w:rsidRPr="00907959" w:rsidRDefault="00907959" w:rsidP="009079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 xml:space="preserve"> (indirizzo web, autorità o organismo di emanazione, riferimento preciso della documentazione):</w:t>
            </w:r>
          </w:p>
          <w:p w:rsidR="00907959" w:rsidRPr="00907959" w:rsidRDefault="00907959" w:rsidP="009079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07959">
              <w:rPr>
                <w:rFonts w:ascii="Arial" w:hAnsi="Arial" w:cs="Arial"/>
                <w:color w:val="000000"/>
                <w:sz w:val="14"/>
                <w:szCs w:val="14"/>
              </w:rPr>
              <w:t>[…………….…][………………][……..………][…..……..…] ( )</w:t>
            </w:r>
          </w:p>
          <w:p w:rsidR="00907959" w:rsidRPr="00907959" w:rsidRDefault="00907959" w:rsidP="00907959">
            <w:pPr>
              <w:spacing w:before="0" w:after="0"/>
              <w:rPr>
                <w:color w:val="000000"/>
                <w:sz w:val="14"/>
                <w:szCs w:val="14"/>
              </w:rPr>
            </w:pPr>
          </w:p>
          <w:p w:rsidR="00907959" w:rsidRDefault="00907959" w:rsidP="00907959">
            <w:pPr>
              <w:rPr>
                <w:rFonts w:ascii="Arial" w:hAnsi="Arial" w:cs="Arial"/>
                <w:b/>
                <w:sz w:val="15"/>
                <w:szCs w:val="15"/>
              </w:rPr>
            </w:pPr>
          </w:p>
        </w:tc>
      </w:tr>
      <w:tr w:rsidR="00C36007" w:rsidTr="00907959">
        <w:trPr>
          <w:trHeight w:val="50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6007" w:rsidRPr="00907959" w:rsidRDefault="00C36007" w:rsidP="00907959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6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6007" w:rsidRDefault="00C36007" w:rsidP="00907959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A23B3E" w:rsidRDefault="00A23B3E" w:rsidP="00BF74E1">
      <w:pPr>
        <w:pStyle w:val="SectionTitle"/>
        <w:rPr>
          <w:rFonts w:ascii="Arial" w:hAnsi="Arial" w:cs="Arial"/>
          <w:w w:val="0"/>
          <w:sz w:val="15"/>
          <w:szCs w:val="15"/>
        </w:rPr>
      </w:pPr>
      <w:r>
        <w:rPr>
          <w:rFonts w:ascii="Arial" w:hAnsi="Arial" w:cs="Arial"/>
          <w:b w:val="0"/>
          <w:caps/>
          <w:sz w:val="15"/>
          <w:szCs w:val="15"/>
        </w:rPr>
        <w:t>C: motivi legati a insolvenza, conflitto di interessi o illeciti professionali (</w:t>
      </w:r>
      <w:r>
        <w:rPr>
          <w:rStyle w:val="Rimandonotaapidipagina"/>
          <w:rFonts w:ascii="Arial" w:hAnsi="Arial" w:cs="Arial"/>
          <w:b w:val="0"/>
          <w:caps/>
          <w:sz w:val="15"/>
          <w:szCs w:val="15"/>
        </w:rPr>
        <w:footnoteReference w:id="34"/>
      </w:r>
      <w:r>
        <w:rPr>
          <w:rFonts w:ascii="Arial" w:hAnsi="Arial" w:cs="Arial"/>
          <w:b w:val="0"/>
          <w:caps/>
          <w:sz w:val="15"/>
          <w:szCs w:val="15"/>
        </w:rPr>
        <w:t>)</w:t>
      </w:r>
    </w:p>
    <w:p w:rsidR="00A23B3E" w:rsidRDefault="00A23B3E" w:rsidP="005309A4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ind w:right="-432"/>
        <w:rPr>
          <w:rFonts w:ascii="Arial" w:hAnsi="Arial" w:cs="Arial"/>
          <w:b/>
          <w:sz w:val="15"/>
          <w:szCs w:val="15"/>
        </w:rPr>
      </w:pPr>
      <w:r>
        <w:rPr>
          <w:rFonts w:ascii="Arial" w:hAnsi="Arial" w:cs="Arial"/>
          <w:b/>
          <w:w w:val="0"/>
          <w:sz w:val="15"/>
          <w:szCs w:val="15"/>
        </w:rPr>
        <w:t xml:space="preserve">Si noti che ai fini del presente appalto alcuni dei motivi di esclusione elencati di seguito potrebbero essere stati oggetto di una definizione più precisa nel diritto nazionale, nell'avviso o bando pertinente o nei documenti di gara. Il diritto nazionale può ad esempio prevedere che nel concetto di "grave illecito professionale" rientrino forme diverse di condotta. 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5"/>
                <w:szCs w:val="15"/>
              </w:rPr>
              <w:t>Informazioni su eventuali situazioni di insolvenza, conflitto di interessi o illeciti professionali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5"/>
                <w:szCs w:val="15"/>
              </w:rPr>
              <w:t>Risposta:</w:t>
            </w:r>
          </w:p>
        </w:tc>
      </w:tr>
      <w:tr w:rsidR="0012096B" w:rsidTr="0012096B">
        <w:trPr>
          <w:trHeight w:val="294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2096B" w:rsidRPr="0012096B" w:rsidRDefault="0012096B" w:rsidP="0012096B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4" w:name="_Hlk140064769"/>
            <w:r w:rsidRPr="0012096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Violazione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di </w:t>
            </w:r>
            <w:r w:rsidRPr="0012096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obblighi in materia di diritto ambientale</w:t>
            </w:r>
          </w:p>
          <w:p w:rsidR="0012096B" w:rsidRPr="0012096B" w:rsidRDefault="0012096B" w:rsidP="0012096B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L'operatore economico, a sua conoscenza, ha violato i suoi obblighi in materia di diritto ambientale? Come indicato ai fini del presente appalto nel diritto nazionale, nell'avviso pertinente o nei documenti di gara o nell'articolo 18, paragrafo 2, della direttiva 2014/24/UE</w:t>
            </w:r>
          </w:p>
          <w:p w:rsidR="0012096B" w:rsidRPr="0012096B" w:rsidRDefault="0012096B" w:rsidP="0012096B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Violazione di obblighi in materia di diritto ambientale - Decreto legislativo 31 marzo 2023, n. 36 – art. 95 co. 1, lett. a)</w:t>
            </w:r>
          </w:p>
          <w:p w:rsidR="0012096B" w:rsidRDefault="0012096B">
            <w:pPr>
              <w:spacing w:after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  <w:p w:rsidR="0012096B" w:rsidRPr="0012096B" w:rsidRDefault="0012096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, l'operatore economico ha adottato misure sufficienti a dimostrare la sua affidabilità nonostante l'esistenza di un pertinente motivo di esclusione (autodisciplina </w:t>
            </w:r>
          </w:p>
          <w:p w:rsidR="0012096B" w:rsidRPr="0012096B" w:rsidRDefault="0012096B" w:rsidP="0012096B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o “Self-Cleaning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”)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?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12096B" w:rsidRDefault="0012096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>
            <w:pPr>
              <w:rPr>
                <w:color w:val="000000"/>
                <w:sz w:val="14"/>
                <w:szCs w:val="14"/>
              </w:rPr>
            </w:pPr>
            <w:proofErr w:type="gramStart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12096B" w:rsidRPr="0012096B" w:rsidRDefault="0012096B" w:rsidP="0012096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Specificare: [……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…….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:rsidR="0012096B" w:rsidRPr="0012096B" w:rsidRDefault="0012096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Default="0012096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12096B" w:rsidRP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Specificare: [……………….]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</w:tc>
      </w:tr>
      <w:bookmarkEnd w:id="4"/>
      <w:tr w:rsidR="0012096B" w:rsidRPr="0012096B" w:rsidTr="0012096B">
        <w:trPr>
          <w:trHeight w:val="294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</w:tcPr>
          <w:p w:rsidR="0012096B" w:rsidRPr="0012096B" w:rsidRDefault="0012096B" w:rsidP="0012096B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Violazione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di </w:t>
            </w:r>
            <w:r w:rsidRPr="0012096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obblighi in materia di diritto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soci</w:t>
            </w:r>
            <w:r w:rsidRPr="0012096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ale</w:t>
            </w:r>
          </w:p>
          <w:p w:rsidR="0012096B" w:rsidRPr="0012096B" w:rsidRDefault="0012096B" w:rsidP="0012096B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L'operatore economico, a sua conoscenza, ha violato i suoi obblighi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nel campo del diritto sociale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? Come indicato ai fini del presente appalto nel diritto nazionale, nell'avviso pertinente o nei documenti di gara o nell'articolo 18, paragrafo 2, della direttiva 2014/24/UE</w:t>
            </w:r>
          </w:p>
          <w:p w:rsidR="0012096B" w:rsidRPr="0012096B" w:rsidRDefault="0012096B" w:rsidP="0012096B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Violazione di obblighi in materia di diritto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sociale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- Decreto legislativo 31 marzo 2023, n. 36 – art. 95 co. 1, lett. a)</w:t>
            </w:r>
          </w:p>
          <w:p w:rsidR="0012096B" w:rsidRDefault="0012096B" w:rsidP="0012096B">
            <w:pPr>
              <w:spacing w:after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  <w:p w:rsidR="0012096B" w:rsidRPr="0012096B" w:rsidRDefault="0012096B" w:rsidP="0012096B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, l'operatore economico ha adottato misure sufficienti a dimostrare la sua affidabilità nonostante l'esistenza di un pertinente motivo di esclusione (autodisciplina </w:t>
            </w:r>
          </w:p>
          <w:p w:rsidR="0012096B" w:rsidRPr="0012096B" w:rsidRDefault="0012096B" w:rsidP="0012096B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o “Self-Cleaning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”)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?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 w:rsidP="00A70470">
            <w:pPr>
              <w:rPr>
                <w:color w:val="000000"/>
                <w:sz w:val="14"/>
                <w:szCs w:val="14"/>
              </w:rPr>
            </w:pPr>
            <w:proofErr w:type="gramStart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12096B" w:rsidRPr="0012096B" w:rsidRDefault="0012096B" w:rsidP="00A704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Specificare: [……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…….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:rsidR="0012096B" w:rsidRP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D27522" w:rsidRPr="00D27522" w:rsidRDefault="00D27522" w:rsidP="00A70470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12096B" w:rsidRP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Specificare: [……………….]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</w:tc>
      </w:tr>
      <w:tr w:rsidR="0012096B" w:rsidRPr="0012096B" w:rsidTr="0012096B">
        <w:trPr>
          <w:trHeight w:val="2945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2096B" w:rsidRPr="0012096B" w:rsidRDefault="0012096B" w:rsidP="00A70470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 xml:space="preserve">Violazione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di </w:t>
            </w:r>
            <w:r w:rsidRPr="0012096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obblighi in materia di diritto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del lavoro</w:t>
            </w:r>
          </w:p>
          <w:p w:rsidR="0012096B" w:rsidRPr="0012096B" w:rsidRDefault="0012096B" w:rsidP="00A70470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L'operatore economico, a sua conoscenza, ha violato i suoi obblighi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in materia di diritto del lavoro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? Come indicato ai fini del presente appalto nel diritto nazionale, nell'avviso pertinente o nei documenti di gara o nell'articolo 18, paragrafo 2, della direttiva 2014/24/UE</w:t>
            </w:r>
          </w:p>
          <w:p w:rsidR="0012096B" w:rsidRPr="0012096B" w:rsidRDefault="0012096B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Violazione di obblighi in materia di diritto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sociale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- Decreto legislativo 31 marzo 2023, n. 36 – art. 95 co. 1, lett. a)</w:t>
            </w:r>
          </w:p>
          <w:p w:rsidR="0012096B" w:rsidRDefault="0012096B" w:rsidP="00A70470">
            <w:pPr>
              <w:spacing w:after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</w:p>
          <w:p w:rsidR="0012096B" w:rsidRPr="0012096B" w:rsidRDefault="0012096B" w:rsidP="00A704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, l'operatore economico ha adottato misure sufficienti a dimostrare la sua affidabilità nonostante l'esistenza di un pertinente motivo di esclusione (autodisciplina </w:t>
            </w:r>
          </w:p>
          <w:p w:rsidR="0012096B" w:rsidRPr="0012096B" w:rsidRDefault="0012096B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o “Self-Cleaning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”)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?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12096B" w:rsidRDefault="0012096B" w:rsidP="00A70470">
            <w:pPr>
              <w:rPr>
                <w:color w:val="000000"/>
                <w:sz w:val="14"/>
                <w:szCs w:val="14"/>
              </w:rPr>
            </w:pPr>
            <w:proofErr w:type="gramStart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12096B" w:rsidRPr="0012096B" w:rsidRDefault="0012096B" w:rsidP="00A70470">
            <w:pPr>
              <w:spacing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Specificare: [……</w:t>
            </w:r>
            <w:proofErr w:type="gramStart"/>
            <w:r>
              <w:rPr>
                <w:rFonts w:ascii="Arial" w:hAnsi="Arial" w:cs="Arial"/>
                <w:color w:val="000000"/>
                <w:sz w:val="14"/>
                <w:szCs w:val="14"/>
              </w:rPr>
              <w:t>…….</w:t>
            </w:r>
            <w:proofErr w:type="gramEnd"/>
            <w:r>
              <w:rPr>
                <w:rFonts w:ascii="Arial" w:hAnsi="Arial" w:cs="Arial"/>
                <w:color w:val="000000"/>
                <w:sz w:val="14"/>
                <w:szCs w:val="14"/>
              </w:rPr>
              <w:t>]</w:t>
            </w:r>
          </w:p>
          <w:p w:rsidR="0012096B" w:rsidRP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D27522" w:rsidRPr="00D27522" w:rsidRDefault="00D27522" w:rsidP="00A70470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12096B" w:rsidRPr="0012096B" w:rsidRDefault="0012096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Specificare: [……………….]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</w:tc>
      </w:tr>
      <w:tr w:rsidR="002957B9" w:rsidRPr="005E2955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57B9" w:rsidRPr="00D27522" w:rsidRDefault="002957B9" w:rsidP="00A70470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5" w:name="_Hlk140065812"/>
            <w:r w:rsidRPr="00D27522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Liquidazione giudiziale</w:t>
            </w:r>
          </w:p>
          <w:p w:rsidR="002957B9" w:rsidRPr="0012096B" w:rsidRDefault="002957B9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Decreto legislativo 31 marzo 2023, n. 36 – art. 94 co. 5 lett. d)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Liquidazione giudiziale - L'operatore economico è stato sottoposto a liquidazione giudiziale o è in corso un procedimento per la dichiarazione di liquidazione giudiziale?</w:t>
            </w:r>
          </w:p>
          <w:p w:rsidR="002957B9" w:rsidRPr="003A443E" w:rsidRDefault="002957B9" w:rsidP="00A70470">
            <w:pPr>
              <w:pStyle w:val="NormalLeft"/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In caso affermativo: </w:t>
            </w:r>
          </w:p>
          <w:p w:rsidR="002957B9" w:rsidRDefault="002957B9" w:rsidP="00AC26F7">
            <w:pPr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fornire informazioni dettagliate (es.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estremi de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i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provvediment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i)</w:t>
            </w:r>
          </w:p>
          <w:p w:rsidR="002957B9" w:rsidRPr="0012096B" w:rsidRDefault="002957B9" w:rsidP="00AC26F7">
            <w:pPr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Indicare per quali motivi l'operatore economico sarà comunque in grado di eseguire il contratto, tenendo conto delle norme e misure nazionali applicabili in relazione alla prosecuzione delle attività nelle situazioni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citate  </w:t>
            </w:r>
          </w:p>
          <w:p w:rsidR="002957B9" w:rsidRDefault="002957B9" w:rsidP="00A70470">
            <w:pPr>
              <w:pStyle w:val="NormalLeft"/>
              <w:spacing w:before="0" w:after="0"/>
              <w:ind w:left="162"/>
              <w:jc w:val="both"/>
              <w:rPr>
                <w:b/>
                <w:color w:val="000000"/>
                <w:sz w:val="16"/>
                <w:szCs w:val="16"/>
              </w:rPr>
            </w:pPr>
          </w:p>
          <w:p w:rsidR="002957B9" w:rsidRPr="00443C54" w:rsidRDefault="00443C54" w:rsidP="00443C5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43C54">
              <w:rPr>
                <w:rFonts w:ascii="Arial" w:hAnsi="Arial" w:cs="Arial"/>
                <w:color w:val="000000"/>
                <w:sz w:val="14"/>
                <w:szCs w:val="14"/>
              </w:rPr>
              <w:t>Queste informazioni sono disponibili gratuitamente per le autorità in una banca dati di uno Stato membro UE?</w:t>
            </w:r>
          </w:p>
          <w:p w:rsidR="002957B9" w:rsidRPr="00AA2252" w:rsidRDefault="002957B9" w:rsidP="00A70470">
            <w:pPr>
              <w:pStyle w:val="NormalLeft"/>
              <w:spacing w:before="0" w:after="0"/>
              <w:ind w:left="304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Pr="003A443E" w:rsidRDefault="00615A3B" w:rsidP="00A70470">
            <w:pPr>
              <w:pStyle w:val="NormalLeft"/>
              <w:spacing w:before="0" w:after="0"/>
              <w:jc w:val="both"/>
              <w:rPr>
                <w:rFonts w:ascii="Arial" w:hAnsi="Arial" w:cs="Arial"/>
                <w:strike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Se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la documentazione pertinente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è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disponibile elettronicamente, indicare: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57B9" w:rsidRPr="003A443E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Pr="003A443E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Pr="003A443E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D27522" w:rsidRPr="003A443E" w:rsidRDefault="00D27522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Pr="003A443E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 ] Sì [ ] 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2957B9" w:rsidRPr="003A443E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Pr="003A443E" w:rsidRDefault="002957B9" w:rsidP="00A70470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[………..…]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[………..…]</w:t>
            </w:r>
          </w:p>
          <w:p w:rsidR="002957B9" w:rsidRDefault="002957B9" w:rsidP="00A70470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  <w:p w:rsidR="002957B9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615A3B" w:rsidRDefault="00615A3B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Pr="003A443E" w:rsidRDefault="002957B9" w:rsidP="00A70470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[………</w:t>
            </w:r>
            <w:r w:rsidR="00615A3B">
              <w:rPr>
                <w:rFonts w:ascii="Arial" w:hAnsi="Arial" w:cs="Arial"/>
                <w:color w:val="000000"/>
                <w:sz w:val="14"/>
                <w:szCs w:val="14"/>
              </w:rPr>
              <w:t>……..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..…]</w:t>
            </w:r>
          </w:p>
          <w:p w:rsidR="002957B9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43C54" w:rsidRDefault="002957B9" w:rsidP="00A70470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gramStart"/>
            <w:r w:rsidR="00443C54" w:rsidRPr="003A443E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="00443C54"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443C54" w:rsidRDefault="00443C54" w:rsidP="00A70470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2957B9" w:rsidRPr="003A443E" w:rsidRDefault="002957B9" w:rsidP="00A70470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(indirizzo web, autorità o organismo di emanazione, riferimento preciso della documentazione):</w:t>
            </w:r>
          </w:p>
          <w:p w:rsidR="002957B9" w:rsidRDefault="002957B9" w:rsidP="00A70470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[……..…][…….…][……..…][……..…]  </w:t>
            </w:r>
          </w:p>
          <w:p w:rsidR="002957B9" w:rsidRPr="005E2955" w:rsidRDefault="002957B9" w:rsidP="00A70470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2096B" w:rsidRPr="0012096B" w:rsidRDefault="002957B9" w:rsidP="00DE4996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Liquidazione coatta</w:t>
            </w:r>
          </w:p>
          <w:p w:rsidR="00A23B3E" w:rsidRPr="0012096B" w:rsidRDefault="0012096B" w:rsidP="0012096B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Decreto legislativo 31 marzo 2023, n. 36 – art. 94 co. 5 lett. d)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Liquidazione </w:t>
            </w:r>
            <w:r w:rsidR="002957B9">
              <w:rPr>
                <w:rFonts w:ascii="Arial" w:hAnsi="Arial" w:cs="Arial"/>
                <w:color w:val="000000"/>
                <w:sz w:val="14"/>
                <w:szCs w:val="14"/>
              </w:rPr>
              <w:t>coatta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- L'operatore economico è stato sottoposto a liquidazione </w:t>
            </w:r>
            <w:r w:rsidR="002957B9">
              <w:rPr>
                <w:rFonts w:ascii="Arial" w:hAnsi="Arial" w:cs="Arial"/>
                <w:color w:val="000000"/>
                <w:sz w:val="14"/>
                <w:szCs w:val="14"/>
              </w:rPr>
              <w:t>coatta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 o è in corso un</w:t>
            </w:r>
            <w:r w:rsidR="002957B9">
              <w:rPr>
                <w:rFonts w:ascii="Arial" w:hAnsi="Arial" w:cs="Arial"/>
                <w:color w:val="000000"/>
                <w:sz w:val="14"/>
                <w:szCs w:val="14"/>
              </w:rPr>
              <w:t>a procedura per l’emanazione di tale provvedimento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?</w:t>
            </w:r>
          </w:p>
          <w:p w:rsidR="00A23B3E" w:rsidRPr="003A443E" w:rsidRDefault="00A23B3E">
            <w:pPr>
              <w:pStyle w:val="NormalLeft"/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In caso affermativo: </w:t>
            </w:r>
          </w:p>
          <w:p w:rsidR="0012096B" w:rsidRDefault="0012096B" w:rsidP="00AC26F7">
            <w:pPr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fornire informazioni dettagliate (es.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estremi de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i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provvediment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i)</w:t>
            </w:r>
          </w:p>
          <w:p w:rsidR="0012096B" w:rsidRPr="0012096B" w:rsidRDefault="0012096B" w:rsidP="00AC26F7">
            <w:pPr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Indicare per quali motivi l'operatore economico sarà comunque in grado di eseguire il contratto, tenendo conto delle norme e misure nazionali applicabili in relazione alla prosecuzione delle attività nelle situazioni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citate </w:t>
            </w:r>
          </w:p>
          <w:p w:rsidR="00AA2252" w:rsidRDefault="00AA2252" w:rsidP="00F351F0">
            <w:pPr>
              <w:pStyle w:val="NormalLeft"/>
              <w:spacing w:before="0" w:after="0"/>
              <w:ind w:left="162"/>
              <w:jc w:val="both"/>
              <w:rPr>
                <w:b/>
                <w:color w:val="000000"/>
                <w:sz w:val="16"/>
                <w:szCs w:val="16"/>
              </w:rPr>
            </w:pPr>
          </w:p>
          <w:p w:rsidR="00443C54" w:rsidRPr="00443C54" w:rsidRDefault="00443C54" w:rsidP="00443C5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43C54">
              <w:rPr>
                <w:rFonts w:ascii="Arial" w:hAnsi="Arial" w:cs="Arial"/>
                <w:color w:val="000000"/>
                <w:sz w:val="14"/>
                <w:szCs w:val="14"/>
              </w:rPr>
              <w:t>Queste informazioni sono disponibili gratuitamente per le autorità in una banca dati di uno Stato membro UE?</w:t>
            </w:r>
          </w:p>
          <w:p w:rsidR="00AA2252" w:rsidRDefault="00443C54" w:rsidP="00443C54">
            <w:pPr>
              <w:pStyle w:val="NormalLeft"/>
              <w:spacing w:before="0" w:after="0"/>
              <w:jc w:val="both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Se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la documentazione pertinente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è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disponibile elettronicamente, indicare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</w:p>
          <w:p w:rsidR="005E2955" w:rsidRPr="00AA2252" w:rsidRDefault="005E2955" w:rsidP="002957B9">
            <w:pPr>
              <w:pStyle w:val="NormalLeft"/>
              <w:spacing w:before="0" w:after="0"/>
              <w:ind w:left="304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5E2955" w:rsidRPr="003A443E" w:rsidRDefault="005E2955">
            <w:pPr>
              <w:pStyle w:val="NormalLeft"/>
              <w:spacing w:before="0" w:after="0"/>
              <w:jc w:val="both"/>
              <w:rPr>
                <w:rFonts w:ascii="Arial" w:hAnsi="Arial" w:cs="Arial"/>
                <w:strike/>
                <w:color w:val="000000"/>
                <w:sz w:val="15"/>
                <w:szCs w:val="15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3A443E" w:rsidRDefault="00A23B3E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Default="00A23B3E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F9449A" w:rsidRPr="003A443E" w:rsidRDefault="00F9449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 ] Sì [ ] 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A23B3E" w:rsidRPr="003A443E" w:rsidRDefault="00A23B3E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Default="0012096B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23B3E" w:rsidRPr="003A443E" w:rsidRDefault="00A23B3E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[………..…]</w:t>
            </w:r>
            <w:r w:rsidR="00F9449A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="00F9449A" w:rsidRPr="003A443E">
              <w:rPr>
                <w:rFonts w:ascii="Arial" w:hAnsi="Arial" w:cs="Arial"/>
                <w:color w:val="000000"/>
                <w:sz w:val="14"/>
                <w:szCs w:val="14"/>
              </w:rPr>
              <w:t>[………..…]</w:t>
            </w:r>
          </w:p>
          <w:p w:rsidR="00A23B3E" w:rsidRDefault="00A23B3E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  <w:p w:rsidR="00AA2252" w:rsidRDefault="00AA2252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A2252" w:rsidRPr="003A443E" w:rsidRDefault="005E2955" w:rsidP="005E2955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[………..…]</w:t>
            </w:r>
          </w:p>
          <w:p w:rsidR="00AA2252" w:rsidRDefault="00AA2252" w:rsidP="006B4D3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A2252" w:rsidRDefault="00AA2252" w:rsidP="006B4D39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43C54" w:rsidRDefault="00443C54" w:rsidP="00443C54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443C54" w:rsidRDefault="00443C54" w:rsidP="0012096B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12096B" w:rsidRPr="003A443E" w:rsidRDefault="0012096B" w:rsidP="0012096B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(indirizzo web, autorità o organismo di emanazione, riferimento preciso della documentazione):</w:t>
            </w:r>
          </w:p>
          <w:p w:rsidR="0012096B" w:rsidRDefault="0012096B" w:rsidP="0012096B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[……..…][…….…][……..…][……..…]  </w:t>
            </w:r>
          </w:p>
          <w:p w:rsidR="00A23B3E" w:rsidRPr="005E2955" w:rsidRDefault="00A23B3E" w:rsidP="002957B9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</w:tc>
      </w:tr>
      <w:bookmarkEnd w:id="5"/>
      <w:tr w:rsidR="00C3113A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113A" w:rsidRPr="0012096B" w:rsidRDefault="00C3113A" w:rsidP="00C3113A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Concordato preventivo con i creditori</w:t>
            </w:r>
          </w:p>
          <w:p w:rsidR="00C3113A" w:rsidRDefault="00C3113A" w:rsidP="00C3113A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Concordato preventivo con i creditori</w:t>
            </w:r>
          </w:p>
          <w:p w:rsidR="00C3113A" w:rsidRPr="0012096B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Decreto legislativo 31 marzo 2023, n. 36 – art. 94 co. 5 lett. d)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L'operatore economico è stato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ammesso al concordato preventivo o è in corso una procedura per l’ammissione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?</w:t>
            </w:r>
          </w:p>
          <w:p w:rsidR="00C3113A" w:rsidRPr="003A443E" w:rsidRDefault="00C3113A" w:rsidP="00C3113A">
            <w:pPr>
              <w:pStyle w:val="NormalLeft"/>
              <w:spacing w:before="0" w:after="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In caso affermativo: </w:t>
            </w:r>
          </w:p>
          <w:p w:rsidR="00C3113A" w:rsidRDefault="00C3113A" w:rsidP="00AC26F7">
            <w:pPr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fornire informazioni dettagliate (es.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estremi de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i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provvediment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i)</w:t>
            </w:r>
          </w:p>
          <w:p w:rsidR="00C3113A" w:rsidRPr="0012096B" w:rsidRDefault="00C3113A" w:rsidP="00AC26F7">
            <w:pPr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>Indicare per quali motivi l'operatore economico sarà comunque in grado di eseguire il contratto, tenendo conto delle norme e misure nazionali applicabili in relazione alla prosecuzione delle attività nelle situazioni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12096B">
              <w:rPr>
                <w:rFonts w:ascii="Arial" w:hAnsi="Arial" w:cs="Arial"/>
                <w:color w:val="000000"/>
                <w:sz w:val="14"/>
                <w:szCs w:val="14"/>
              </w:rPr>
              <w:t xml:space="preserve">citate </w:t>
            </w:r>
          </w:p>
          <w:p w:rsidR="00F3290D" w:rsidRDefault="00F3290D" w:rsidP="00443C5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43C54" w:rsidRPr="00443C54" w:rsidRDefault="00443C54" w:rsidP="00443C54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43C54">
              <w:rPr>
                <w:rFonts w:ascii="Arial" w:hAnsi="Arial" w:cs="Arial"/>
                <w:color w:val="000000"/>
                <w:sz w:val="14"/>
                <w:szCs w:val="14"/>
              </w:rPr>
              <w:t>Queste informazioni sono disponibili gratuitamente per le autorità in una banca dati di uno Stato membro UE?</w:t>
            </w:r>
          </w:p>
          <w:p w:rsidR="00C3113A" w:rsidRPr="00615A3B" w:rsidRDefault="00C3113A" w:rsidP="00C3113A">
            <w:pPr>
              <w:pStyle w:val="NormalLeft"/>
              <w:spacing w:before="0" w:after="0"/>
              <w:ind w:left="162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</w:p>
          <w:p w:rsidR="00C3113A" w:rsidRDefault="00615A3B" w:rsidP="00C3113A">
            <w:pPr>
              <w:jc w:val="both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Se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la documentazione pertinente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è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disponibile elettronicamente, indicare: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3113A" w:rsidRPr="003A443E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Pr="003A443E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Pr="003A443E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615A3B" w:rsidRDefault="00615A3B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Pr="003A443E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Pr="003A443E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[ ] Sì [ ] No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C3113A" w:rsidRPr="00615A3B" w:rsidRDefault="00C3113A" w:rsidP="00C3113A">
            <w:pPr>
              <w:spacing w:before="0" w:after="0"/>
              <w:rPr>
                <w:rFonts w:ascii="Arial" w:hAnsi="Arial" w:cs="Arial"/>
                <w:color w:val="000000"/>
                <w:szCs w:val="24"/>
              </w:rPr>
            </w:pPr>
          </w:p>
          <w:p w:rsidR="00C3113A" w:rsidRPr="003A443E" w:rsidRDefault="00C3113A" w:rsidP="00C3113A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[………..…]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[………..…]</w:t>
            </w:r>
          </w:p>
          <w:p w:rsidR="00C3113A" w:rsidRDefault="00C3113A" w:rsidP="00C3113A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  <w:p w:rsidR="00C3113A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Pr="003A443E" w:rsidRDefault="00C3113A" w:rsidP="00C3113A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[………..…]</w:t>
            </w:r>
          </w:p>
          <w:p w:rsidR="00C3113A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F3290D" w:rsidRDefault="00F3290D" w:rsidP="00443C54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43C54" w:rsidRDefault="00443C54" w:rsidP="00443C54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C3113A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43C54" w:rsidRDefault="00443C54" w:rsidP="00C3113A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443C54" w:rsidRDefault="00443C54" w:rsidP="00C3113A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Pr="003A443E" w:rsidRDefault="00C3113A" w:rsidP="00C3113A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(indirizzo web, autorità o organismo di emanazione, riferimento preciso della documentazione):</w:t>
            </w:r>
          </w:p>
          <w:p w:rsidR="00C3113A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[……..…][…….…][……..…][……..…]  </w:t>
            </w:r>
          </w:p>
          <w:p w:rsidR="00C3113A" w:rsidRPr="003A443E" w:rsidRDefault="00C3113A" w:rsidP="00C3113A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C3113A" w:rsidTr="00013CF7">
        <w:trPr>
          <w:trHeight w:val="2774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C3113A" w:rsidRPr="00013CF7" w:rsidRDefault="00C3113A" w:rsidP="00C3113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6" w:name="_Hlk140068667"/>
            <w:r w:rsidRPr="00013CF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Gravi illeciti professionali</w:t>
            </w:r>
          </w:p>
          <w:p w:rsidR="00C3113A" w:rsidRPr="00013CF7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L'operatore economico si è reso colpevole di </w:t>
            </w:r>
            <w:r w:rsidRPr="00013CF7">
              <w:rPr>
                <w:rFonts w:ascii="Arial" w:hAnsi="Arial" w:cs="Arial"/>
                <w:b/>
                <w:color w:val="000000"/>
                <w:sz w:val="14"/>
                <w:szCs w:val="14"/>
              </w:rPr>
              <w:t>gravi illeciti professionali</w:t>
            </w:r>
            <w:r w:rsidR="00013CF7">
              <w:rPr>
                <w:rFonts w:ascii="Arial" w:hAnsi="Arial" w:cs="Arial"/>
                <w:color w:val="000000"/>
                <w:sz w:val="14"/>
                <w:szCs w:val="14"/>
              </w:rPr>
              <w:t>?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 Vedere, ove pertinente le definizioni nel diritto nazionale, l’avviso o bando pertinente o i documenti di gara.</w:t>
            </w:r>
          </w:p>
          <w:p w:rsidR="00C3113A" w:rsidRPr="00013CF7" w:rsidRDefault="00013CF7" w:rsidP="00C3113A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Gravi illeciti professionali - Decreto legislativo 31 marzo 2023, n. 36 – art. 95 co. 1 lett. e) e art. 98 co. 3 lett. d) e) f) g) h)</w:t>
            </w:r>
            <w:r w:rsidR="00C3113A"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C3113A" w:rsidRPr="00013CF7" w:rsidRDefault="00C3113A" w:rsidP="00C3113A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</w:p>
          <w:p w:rsidR="00C3113A" w:rsidRPr="00013CF7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- 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fornire informazioni dettagliate:</w:t>
            </w:r>
          </w:p>
          <w:p w:rsidR="00C3113A" w:rsidRPr="00013CF7" w:rsidRDefault="00C3113A" w:rsidP="00013CF7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- l’operatore economico ha adottato misure sufficienti a dimostrare la sua affidabilità (autodisciplina o “Self-Cleaning”)? 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C3113A" w:rsidRPr="00013CF7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Pr="00013CF7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Pr="00013CF7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 ] Sì [ ] No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</w:p>
          <w:p w:rsidR="00C3113A" w:rsidRPr="00013CF7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3113A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615A3B" w:rsidRPr="00615A3B" w:rsidRDefault="00615A3B" w:rsidP="00C3113A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C3113A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[………………]</w:t>
            </w:r>
          </w:p>
          <w:p w:rsidR="00615A3B" w:rsidRPr="00615A3B" w:rsidRDefault="00615A3B" w:rsidP="00C3113A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C3113A" w:rsidRPr="00013CF7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C3113A" w:rsidRPr="00013CF7" w:rsidRDefault="00C3113A" w:rsidP="00C3113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Specificare: [………]</w:t>
            </w:r>
          </w:p>
        </w:tc>
      </w:tr>
      <w:tr w:rsidR="00013CF7" w:rsidRPr="00013CF7" w:rsidTr="00013CF7">
        <w:trPr>
          <w:trHeight w:val="282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F7" w:rsidRPr="00013CF7" w:rsidRDefault="00013CF7" w:rsidP="00A7047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7" w:name="_Hlk140068960"/>
            <w:bookmarkEnd w:id="6"/>
            <w:r w:rsidRPr="00013CF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Accordi con altri operatori economici intesi a falsare la concorrenza</w:t>
            </w:r>
          </w:p>
          <w:p w:rsid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L''operatore economico ha sottoscritto accordi con altri operatori economici intesi a falsare la concorrenza?</w:t>
            </w: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Decreto legislativo 31 marzo 2023, n. 36 – art. 98 co. 3 lett. a)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013CF7" w:rsidRPr="00013CF7" w:rsidRDefault="00013CF7" w:rsidP="00A70470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- 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fornire informazioni dettagliate:</w:t>
            </w:r>
          </w:p>
          <w:p w:rsidR="00013CF7" w:rsidRPr="00013CF7" w:rsidRDefault="00013CF7" w:rsidP="00013CF7">
            <w:pPr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- l’operatore economico ha adottato misure sufficienti a dimostrare la sua affidabilità (autodisciplina o “Self-Cleaning”)? 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615A3B" w:rsidRPr="00615A3B" w:rsidRDefault="00615A3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 ] Sì [ ] No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[………………]</w:t>
            </w:r>
          </w:p>
          <w:p w:rsidR="00615A3B" w:rsidRPr="00615A3B" w:rsidRDefault="00615A3B" w:rsidP="00A70470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Specificare: [………]</w:t>
            </w:r>
          </w:p>
        </w:tc>
      </w:tr>
      <w:tr w:rsidR="00013CF7" w:rsidRPr="003A443E" w:rsidTr="00013CF7">
        <w:trPr>
          <w:trHeight w:val="28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F7" w:rsidRPr="00013CF7" w:rsidRDefault="00013CF7" w:rsidP="00013CF7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8" w:name="_Hlk140069342"/>
            <w:r w:rsidRPr="00013CF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Conflitto di interessi legato alla partecipazione alla procedura di appalto</w:t>
            </w:r>
          </w:p>
          <w:p w:rsidR="00013CF7" w:rsidRPr="00013CF7" w:rsidRDefault="00013CF7" w:rsidP="00013CF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L'operatore economico è a conoscenza di conflitti di interesse come indicato nella legislazione nazionale, nell'avviso pertinente o nei documenti di gara dovuti alla sua partecipazione alla procedura di appalto?</w:t>
            </w:r>
          </w:p>
          <w:p w:rsidR="00013CF7" w:rsidRPr="00013CF7" w:rsidRDefault="00013CF7" w:rsidP="00013CF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Conflitto di interessi legato alla partecipazione alla procedura di appalto - Decreto legislativo 31 marzo 2023, n. 36 – art. 95 co. 1 lett. b)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013CF7" w:rsidRPr="00013CF7" w:rsidRDefault="00013CF7" w:rsidP="00013CF7">
            <w:pPr>
              <w:spacing w:after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:</w:t>
            </w:r>
          </w:p>
          <w:p w:rsidR="00013CF7" w:rsidRPr="00013CF7" w:rsidRDefault="00013CF7" w:rsidP="00013CF7">
            <w:pPr>
              <w:spacing w:before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fornire informazioni dettagliate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sulle modalità con cui è stato risolto il conflitto di interessi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5E6F30" w:rsidRPr="005E6F30" w:rsidRDefault="005E6F30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 ] Sì [ ] No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</w:p>
          <w:p w:rsidR="00013CF7" w:rsidRDefault="00013CF7" w:rsidP="00A70470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013CF7" w:rsidRDefault="00013CF7" w:rsidP="00A70470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5E6F30" w:rsidRPr="005E6F30" w:rsidRDefault="005E6F30" w:rsidP="00A70470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[………………]  </w:t>
            </w:r>
          </w:p>
        </w:tc>
      </w:tr>
      <w:tr w:rsidR="00013CF7" w:rsidRPr="00013CF7" w:rsidTr="00A70470">
        <w:trPr>
          <w:trHeight w:val="28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F7" w:rsidRDefault="00013CF7" w:rsidP="00A7047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9" w:name="_Hlk140069473"/>
            <w:bookmarkEnd w:id="7"/>
            <w:bookmarkEnd w:id="8"/>
            <w:r w:rsidRPr="00013CF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Partecipazione diretta o indiretta alla preparazione della procedura di appalto</w:t>
            </w: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L'operatore economico o un'impresa a lui collegata ha fornito consulenza all'amministrazione aggiudicatrice o all'ente aggiudicatore o ha altrimenti partecipato alla preparazione della procedura di appalto?</w:t>
            </w: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Partecipazione diretta o indiretta alla preparazione della procedura di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appalto - Decreto legislativo 31 marzo 2023, n. 36 – art. 95 co. 1 lett. c)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013CF7" w:rsidRPr="00013CF7" w:rsidRDefault="00013CF7" w:rsidP="00A70470">
            <w:pPr>
              <w:spacing w:after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:</w:t>
            </w:r>
          </w:p>
          <w:p w:rsidR="00013CF7" w:rsidRPr="00013CF7" w:rsidRDefault="00F3290D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3290D">
              <w:rPr>
                <w:rFonts w:ascii="Arial" w:hAnsi="Arial" w:cs="Arial"/>
                <w:color w:val="000000"/>
                <w:sz w:val="14"/>
                <w:szCs w:val="14"/>
              </w:rPr>
              <w:t>fornire informazioni dettagliate sulle misure adottate per prevenire le possibili distorsioni della concorrenza</w:t>
            </w:r>
            <w:r w:rsidR="00013CF7" w:rsidRPr="00013CF7">
              <w:rPr>
                <w:rFonts w:ascii="Arial" w:hAnsi="Arial" w:cs="Arial"/>
                <w:color w:val="000000"/>
                <w:sz w:val="14"/>
                <w:szCs w:val="14"/>
              </w:rPr>
              <w:t>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13CF7" w:rsidRPr="005E6F30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5E6F30" w:rsidRPr="005E6F30" w:rsidRDefault="005E6F30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 ] Sì [ ] No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 </w:t>
            </w:r>
          </w:p>
          <w:p w:rsidR="00013CF7" w:rsidRDefault="00013CF7" w:rsidP="00A70470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5E6F30" w:rsidRDefault="005E6F30" w:rsidP="00A70470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013CF7" w:rsidRDefault="00013CF7" w:rsidP="00A70470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013CF7" w:rsidRP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[………………]  </w:t>
            </w:r>
          </w:p>
        </w:tc>
      </w:tr>
      <w:tr w:rsidR="00CD65C7" w:rsidRPr="00013CF7" w:rsidTr="00A70470">
        <w:trPr>
          <w:trHeight w:val="28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65C7" w:rsidRDefault="00CD65C7" w:rsidP="00A70470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10" w:name="_Hlk140070118"/>
            <w:r w:rsidRPr="00013CF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Cessazione anticipata, risarcimento danni o altre sanzioni comparabili</w:t>
            </w:r>
          </w:p>
          <w:p w:rsidR="00CD65C7" w:rsidRPr="00013CF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L''operatore economico ha già avuto esperienza di cessazione anticipata di un precedente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contratto di appalto pubblico, di un precedente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contratto di appalto con un ente aggiudicatore o di un precedente contratto di concessione, oppure di imposizione di un risarcimento danni o altre sanzioni comparabili in relazione a tale precedente contratto di appalto?</w:t>
            </w:r>
          </w:p>
          <w:p w:rsidR="00CD65C7" w:rsidRPr="00013CF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Carenze nell'esecuzione di un precedente contratto - Cessazione anticipata, risarcimento danni o altre sanzioni comparabili - Decreto legislativo 31 marzo 2023, n. 36 – art. 98 co. 3 </w:t>
            </w:r>
            <w:proofErr w:type="spellStart"/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lett</w:t>
            </w:r>
            <w:proofErr w:type="spellEnd"/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 c)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CD65C7" w:rsidRPr="00013CF7" w:rsidRDefault="00CD65C7" w:rsidP="00A70470">
            <w:pPr>
              <w:spacing w:after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:</w:t>
            </w:r>
          </w:p>
          <w:p w:rsidR="00CD65C7" w:rsidRPr="00013CF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l'operatore economico ha adottato   misure   sufficienti a dimostrare la sua affidabilità (autodisciplina o “Self-Cleaning")?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65C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D65C7" w:rsidRDefault="00CD65C7" w:rsidP="00A7047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CD65C7" w:rsidRPr="00013CF7" w:rsidRDefault="00CD65C7" w:rsidP="00A7047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5E6F30" w:rsidRPr="005E6F30" w:rsidRDefault="00CD65C7" w:rsidP="00A70470">
            <w:pPr>
              <w:rPr>
                <w:rFonts w:ascii="Arial" w:hAnsi="Arial" w:cs="Arial"/>
                <w:color w:val="000000"/>
                <w:sz w:val="2"/>
                <w:szCs w:val="2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 ] Sì [ ] No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CD65C7" w:rsidRPr="00013CF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Specificare: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:rsidR="00CD65C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[………………]  </w:t>
            </w:r>
          </w:p>
          <w:p w:rsidR="00CD65C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D50AB" w:rsidRDefault="00AD50A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AD50AB" w:rsidRPr="00AD50AB" w:rsidRDefault="00AD50AB" w:rsidP="00A70470">
            <w:pPr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CD65C7" w:rsidRPr="00AD50AB" w:rsidRDefault="00AD50AB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gramStart"/>
            <w:r w:rsidRPr="00AD50AB">
              <w:rPr>
                <w:rFonts w:ascii="Arial" w:hAnsi="Arial" w:cs="Arial"/>
                <w:color w:val="000000"/>
                <w:sz w:val="14"/>
                <w:szCs w:val="14"/>
              </w:rPr>
              <w:t>[ ]</w:t>
            </w:r>
            <w:proofErr w:type="gramEnd"/>
            <w:r w:rsidRPr="00AD50AB">
              <w:rPr>
                <w:rFonts w:ascii="Arial" w:hAnsi="Arial" w:cs="Arial"/>
                <w:color w:val="000000"/>
                <w:sz w:val="14"/>
                <w:szCs w:val="14"/>
              </w:rPr>
              <w:t xml:space="preserve"> Sì [ ] No</w:t>
            </w:r>
          </w:p>
          <w:p w:rsidR="00CD65C7" w:rsidRPr="00013CF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Specificare: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:rsidR="00CD65C7" w:rsidRPr="00013CF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[………………]  </w:t>
            </w:r>
          </w:p>
        </w:tc>
      </w:tr>
      <w:tr w:rsidR="00013CF7" w:rsidRPr="00013CF7" w:rsidTr="00A70470">
        <w:trPr>
          <w:trHeight w:val="282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65C7" w:rsidRDefault="00CD65C7" w:rsidP="00013CF7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D65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Influenza indebita nel processo decisionale, vantaggi indebiti derivanti da informazioni riservate</w:t>
            </w:r>
          </w:p>
          <w:p w:rsidR="00CD65C7" w:rsidRPr="00CD65C7" w:rsidRDefault="00CD65C7" w:rsidP="00CD65C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D65C7">
              <w:rPr>
                <w:rFonts w:ascii="Arial" w:hAnsi="Arial" w:cs="Arial"/>
                <w:color w:val="000000"/>
                <w:sz w:val="14"/>
                <w:szCs w:val="14"/>
              </w:rPr>
              <w:t>L'operatore economico può confermare che non si è reso gravemente colpevole di false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dichiarazioni nel fornire le informazioni richieste per verificare l’assenza di motivi di esclusione o il </w:t>
            </w:r>
            <w:r w:rsidRPr="00CD65C7">
              <w:rPr>
                <w:rFonts w:ascii="Arial" w:hAnsi="Arial" w:cs="Arial"/>
                <w:color w:val="000000"/>
                <w:sz w:val="14"/>
                <w:szCs w:val="14"/>
              </w:rPr>
              <w:t>rispetto dei criteri di selezione, non ha omesso di fornire tali informazioni, è stato in grado di presentare senza indugio i documenti giustificativi richiesti dall'amministrazione aggiudicatrice o dall'ente aggiudicatore e non si è impegnato a influenzare indebitamente il processo decisionale dell'amministrazione aggiudicatrice o dell'ente aggiudicatore, a ottenere informazioni riservate che possono conferirgli vantaggi indebiti nella procedura di appalto o a fornire per negligenza informazioni fuorvianti che possono avere un'influenza significativa sulle decisioni riguardanti l'esclusione, la selezione o l'aggiudicazione?</w:t>
            </w:r>
          </w:p>
          <w:p w:rsidR="00013CF7" w:rsidRPr="00013CF7" w:rsidRDefault="00CD65C7" w:rsidP="00CD65C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D65C7">
              <w:rPr>
                <w:rFonts w:ascii="Arial" w:hAnsi="Arial" w:cs="Arial"/>
                <w:color w:val="000000"/>
                <w:sz w:val="14"/>
                <w:szCs w:val="14"/>
              </w:rPr>
              <w:t>False dichiarazioni - Decreto legislativo 31 marzo 2023, n. 36 – art. 94 co. 5 lett. e) ed f) e art. 98 co. 3 lett. b)</w:t>
            </w:r>
            <w:r w:rsidR="00013CF7" w:rsidRPr="00013CF7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  <w:r w:rsidR="00013CF7"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013CF7" w:rsidRPr="00013CF7" w:rsidRDefault="00013CF7" w:rsidP="00013CF7">
            <w:pPr>
              <w:spacing w:after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b/>
                <w:color w:val="000000"/>
                <w:sz w:val="14"/>
                <w:szCs w:val="14"/>
              </w:rPr>
              <w:t>In caso affermativo</w:t>
            </w:r>
            <w:r>
              <w:rPr>
                <w:rFonts w:ascii="Arial" w:hAnsi="Arial" w:cs="Arial"/>
                <w:b/>
                <w:color w:val="000000"/>
                <w:sz w:val="14"/>
                <w:szCs w:val="14"/>
              </w:rPr>
              <w:t>:</w:t>
            </w:r>
          </w:p>
          <w:p w:rsidR="00013CF7" w:rsidRPr="00013CF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fornire informazioni dettagliate: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013CF7" w:rsidRDefault="00013CF7" w:rsidP="00A7047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013CF7" w:rsidRDefault="00013CF7" w:rsidP="00A7047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CD65C7" w:rsidRDefault="00CD65C7" w:rsidP="00A7047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CD65C7" w:rsidRPr="00013CF7" w:rsidRDefault="00CD65C7" w:rsidP="00A7047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>[ ] Sì [ ] No</w:t>
            </w: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</w:p>
          <w:p w:rsidR="00013CF7" w:rsidRDefault="00013CF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D65C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D65C7" w:rsidRDefault="00CD65C7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CD65C7" w:rsidRPr="00CD65C7" w:rsidRDefault="00CD65C7" w:rsidP="00013CF7">
            <w:pPr>
              <w:rPr>
                <w:rFonts w:ascii="Arial" w:hAnsi="Arial" w:cs="Arial"/>
                <w:color w:val="000000"/>
                <w:sz w:val="8"/>
                <w:szCs w:val="8"/>
              </w:rPr>
            </w:pPr>
          </w:p>
          <w:p w:rsidR="00013CF7" w:rsidRPr="00013CF7" w:rsidRDefault="00013CF7" w:rsidP="00013CF7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013CF7">
              <w:rPr>
                <w:rFonts w:ascii="Arial" w:hAnsi="Arial" w:cs="Arial"/>
                <w:color w:val="000000"/>
                <w:sz w:val="14"/>
                <w:szCs w:val="14"/>
              </w:rPr>
              <w:t xml:space="preserve">[………………]  </w:t>
            </w:r>
          </w:p>
        </w:tc>
      </w:tr>
      <w:bookmarkEnd w:id="9"/>
      <w:bookmarkEnd w:id="10"/>
    </w:tbl>
    <w:p w:rsidR="006B4D39" w:rsidRDefault="006B4D39" w:rsidP="00BF74E1">
      <w:pPr>
        <w:pStyle w:val="SectionTitle"/>
        <w:rPr>
          <w:rFonts w:ascii="Arial" w:hAnsi="Arial" w:cs="Arial"/>
          <w:b w:val="0"/>
          <w:caps/>
          <w:sz w:val="15"/>
          <w:szCs w:val="15"/>
        </w:rPr>
      </w:pPr>
    </w:p>
    <w:p w:rsidR="00A23B3E" w:rsidRDefault="00A23B3E" w:rsidP="00BF74E1">
      <w:pPr>
        <w:pStyle w:val="SectionTitle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b w:val="0"/>
          <w:caps/>
          <w:sz w:val="15"/>
          <w:szCs w:val="15"/>
        </w:rPr>
        <w:t>D: Altri motivi di esclusione eventualmente previsti dalla legislazione nazionale dello Stato membro dell'amministrazione aggiudicatrice o dell'ente aggiudicatore</w:t>
      </w:r>
    </w:p>
    <w:tbl>
      <w:tblPr>
        <w:tblW w:w="9288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A23B3E" w:rsidTr="006879D2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3A443E" w:rsidRDefault="00A23B3E" w:rsidP="00C427DB">
            <w:pPr>
              <w:jc w:val="both"/>
              <w:rPr>
                <w:color w:val="000000"/>
              </w:rPr>
            </w:pPr>
            <w:r w:rsidRPr="003A443E">
              <w:rPr>
                <w:rFonts w:ascii="Arial" w:hAnsi="Arial" w:cs="Arial"/>
                <w:b/>
                <w:color w:val="000000"/>
                <w:sz w:val="15"/>
                <w:szCs w:val="15"/>
              </w:rPr>
              <w:t xml:space="preserve">Motivi di esclusione previsti esclusivamente dalla legislazione nazionale 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0953DC" w:rsidRDefault="00A23B3E">
            <w:r w:rsidRPr="000953DC">
              <w:rPr>
                <w:rFonts w:ascii="Arial" w:hAnsi="Arial" w:cs="Arial"/>
                <w:b/>
                <w:sz w:val="15"/>
                <w:szCs w:val="15"/>
              </w:rPr>
              <w:t>Risposta:</w:t>
            </w:r>
          </w:p>
        </w:tc>
      </w:tr>
      <w:tr w:rsidR="00A23B3E" w:rsidTr="006879D2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Default="00B51BDE" w:rsidP="00AC26F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bookmarkStart w:id="11" w:name="_Hlk140072569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Decreto legislativo 31 marzo 2023, n. 36 – art. 94 co. 1 lett. c)</w:t>
            </w:r>
          </w:p>
          <w:p w:rsidR="00A23B3E" w:rsidRDefault="00B51BDE" w:rsidP="00B51BDE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Uno dei soggetti indicati all'art. 94 co. 3 del d. lgs. 36/2023 è stato condannato con sentenza definitiva o decreto penale di condanna divenuto irrevocabile per il reato di false comunicazioni sociali di cui agli articoli 2621 e 2622 del codice civile?</w:t>
            </w:r>
          </w:p>
          <w:p w:rsidR="00B51BDE" w:rsidRDefault="00B51BDE" w:rsidP="00B51BDE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In caso affermativo:</w:t>
            </w:r>
          </w:p>
          <w:p w:rsidR="00B51BDE" w:rsidRPr="00B51BDE" w:rsidRDefault="00B51BDE" w:rsidP="00AC26F7">
            <w:pPr>
              <w:numPr>
                <w:ilvl w:val="0"/>
                <w:numId w:val="12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di condanna</w:t>
            </w:r>
          </w:p>
          <w:p w:rsidR="00B51BDE" w:rsidRPr="00B51BDE" w:rsidRDefault="00B51BDE" w:rsidP="00AC26F7">
            <w:pPr>
              <w:numPr>
                <w:ilvl w:val="0"/>
                <w:numId w:val="12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Durata della condanna</w:t>
            </w:r>
          </w:p>
          <w:p w:rsidR="00B51BDE" w:rsidRPr="00B51BDE" w:rsidRDefault="00B51BDE" w:rsidP="00AC26F7">
            <w:pPr>
              <w:numPr>
                <w:ilvl w:val="0"/>
                <w:numId w:val="12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Motivazione</w:t>
            </w:r>
          </w:p>
          <w:p w:rsidR="00B51BDE" w:rsidRPr="00B51BDE" w:rsidRDefault="00B51BDE" w:rsidP="00AC26F7">
            <w:pPr>
              <w:numPr>
                <w:ilvl w:val="0"/>
                <w:numId w:val="12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Soggetto che è stato condannato</w:t>
            </w:r>
          </w:p>
          <w:p w:rsidR="00B51BDE" w:rsidRPr="00B51BDE" w:rsidRDefault="00B51BDE" w:rsidP="00AC26F7">
            <w:pPr>
              <w:numPr>
                <w:ilvl w:val="0"/>
                <w:numId w:val="12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Periodo di esclusione</w:t>
            </w:r>
          </w:p>
          <w:p w:rsidR="00B51BDE" w:rsidRPr="003A443E" w:rsidRDefault="00B51BDE" w:rsidP="00AC26F7">
            <w:pPr>
              <w:numPr>
                <w:ilvl w:val="0"/>
                <w:numId w:val="12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L’operatore economico ha adottato misure sufficienti a dimostrare </w:t>
            </w: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la sua affidabilità nonostante l'esistenza di un pertinente motivo di esclusione (autodisciplina o Self-Cleaning)?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Default="00B51BDE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Default="00B51BDE">
            <w:pPr>
              <w:rPr>
                <w:rFonts w:ascii="Arial" w:hAnsi="Arial" w:cs="Arial"/>
                <w:sz w:val="14"/>
                <w:szCs w:val="14"/>
              </w:rPr>
            </w:pPr>
          </w:p>
          <w:p w:rsidR="005E6F30" w:rsidRDefault="005E6F30">
            <w:pPr>
              <w:rPr>
                <w:rFonts w:ascii="Arial" w:hAnsi="Arial" w:cs="Arial"/>
                <w:sz w:val="14"/>
                <w:szCs w:val="14"/>
              </w:rPr>
            </w:pPr>
          </w:p>
          <w:p w:rsidR="00A23B3E" w:rsidRPr="000953DC" w:rsidRDefault="00A23B3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953DC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0953DC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B51BDE" w:rsidRPr="005E6F30" w:rsidRDefault="00B51BDE">
            <w:pPr>
              <w:rPr>
                <w:rFonts w:ascii="Arial" w:hAnsi="Arial" w:cs="Arial"/>
                <w:sz w:val="20"/>
                <w:szCs w:val="20"/>
              </w:rPr>
            </w:pPr>
          </w:p>
          <w:p w:rsidR="00B51BDE" w:rsidRDefault="00B51BDE" w:rsidP="00AC26F7">
            <w:pPr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[………]</w:t>
            </w:r>
          </w:p>
          <w:p w:rsidR="00B51BDE" w:rsidRDefault="00B51BDE" w:rsidP="00AC26F7">
            <w:pPr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inizio [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] Data fine [………]</w:t>
            </w:r>
          </w:p>
          <w:p w:rsidR="00B51BDE" w:rsidRDefault="00B51BDE" w:rsidP="00AC26F7">
            <w:pPr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[…………..]</w:t>
            </w:r>
          </w:p>
          <w:p w:rsidR="00B51BDE" w:rsidRDefault="00B51BDE" w:rsidP="00AC26F7">
            <w:pPr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[…………….]</w:t>
            </w:r>
          </w:p>
          <w:p w:rsidR="00B51BDE" w:rsidRDefault="00B51BDE" w:rsidP="00AC26F7">
            <w:pPr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inizio [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] Data fine [………]</w:t>
            </w:r>
          </w:p>
          <w:p w:rsidR="00B51BDE" w:rsidRDefault="00B51BDE" w:rsidP="00AC26F7">
            <w:pPr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5E6F30" w:rsidRDefault="005E6F30" w:rsidP="00B51BDE">
            <w:pPr>
              <w:spacing w:after="0"/>
              <w:ind w:left="360"/>
              <w:rPr>
                <w:rFonts w:ascii="Arial" w:hAnsi="Arial" w:cs="Arial"/>
                <w:sz w:val="14"/>
                <w:szCs w:val="14"/>
              </w:rPr>
            </w:pPr>
          </w:p>
          <w:p w:rsidR="00B51BDE" w:rsidRDefault="00B51BDE" w:rsidP="00B51BDE">
            <w:pPr>
              <w:spacing w:after="0"/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Descrivere tali misure</w:t>
            </w:r>
          </w:p>
          <w:p w:rsidR="00B51BDE" w:rsidRDefault="00B51BDE" w:rsidP="00B51BDE">
            <w:pPr>
              <w:spacing w:after="0"/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[…………………………]</w:t>
            </w:r>
          </w:p>
          <w:p w:rsidR="00B51BDE" w:rsidRDefault="00B51BDE">
            <w:pPr>
              <w:rPr>
                <w:rFonts w:ascii="Arial" w:hAnsi="Arial" w:cs="Arial"/>
                <w:sz w:val="14"/>
                <w:szCs w:val="14"/>
              </w:rPr>
            </w:pPr>
          </w:p>
          <w:p w:rsidR="00A23B3E" w:rsidRPr="000953DC" w:rsidRDefault="00A23B3E"/>
        </w:tc>
      </w:tr>
      <w:tr w:rsidR="00B51BDE" w:rsidRPr="000953DC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Default="00B51BDE" w:rsidP="00AC26F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bookmarkStart w:id="12" w:name="_Hlk140072775"/>
            <w:bookmarkEnd w:id="11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 xml:space="preserve">Decreto legislativo 31 marzo 2023, n. 36 – art. 94 co. 1 lett.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h</w:t>
            </w: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  <w:p w:rsidR="00B51BDE" w:rsidRDefault="00B51BDE" w:rsidP="00A70470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Uno dei soggetti indicati all'art. 94 co. 3 del d. lgs. 36/2023 è stato condannato con sentenza definitiva o decreto penale di condanna divenuto irrevocabile per un qualunque delitto da cui derivi, quale pena accessoria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, l’in</w:t>
            </w: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capacità di contrattare con la pubblica amministrazione?</w:t>
            </w:r>
          </w:p>
          <w:p w:rsidR="00B51BDE" w:rsidRDefault="00B51BDE" w:rsidP="00A70470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In caso affermativo:</w:t>
            </w:r>
          </w:p>
          <w:p w:rsidR="00B51BDE" w:rsidRPr="00B51BDE" w:rsidRDefault="00B51BDE" w:rsidP="00AC26F7">
            <w:pPr>
              <w:numPr>
                <w:ilvl w:val="0"/>
                <w:numId w:val="14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Data di condanna</w:t>
            </w:r>
          </w:p>
          <w:p w:rsidR="00B51BDE" w:rsidRPr="00B51BDE" w:rsidRDefault="00B51BDE" w:rsidP="00AC26F7">
            <w:pPr>
              <w:numPr>
                <w:ilvl w:val="0"/>
                <w:numId w:val="14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Durata della condanna</w:t>
            </w:r>
          </w:p>
          <w:p w:rsidR="00B51BDE" w:rsidRPr="00B51BDE" w:rsidRDefault="00B51BDE" w:rsidP="00AC26F7">
            <w:pPr>
              <w:numPr>
                <w:ilvl w:val="0"/>
                <w:numId w:val="14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Motivazione</w:t>
            </w:r>
          </w:p>
          <w:p w:rsidR="00B51BDE" w:rsidRPr="00B51BDE" w:rsidRDefault="00B51BDE" w:rsidP="00AC26F7">
            <w:pPr>
              <w:numPr>
                <w:ilvl w:val="0"/>
                <w:numId w:val="14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Soggetto che è stato condannato</w:t>
            </w:r>
          </w:p>
          <w:p w:rsidR="00B51BDE" w:rsidRPr="00B51BDE" w:rsidRDefault="00B51BDE" w:rsidP="00AC26F7">
            <w:pPr>
              <w:numPr>
                <w:ilvl w:val="0"/>
                <w:numId w:val="14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Periodo di esclusione</w:t>
            </w:r>
          </w:p>
          <w:p w:rsidR="00B51BDE" w:rsidRPr="003A443E" w:rsidRDefault="00B51BDE" w:rsidP="00AC26F7">
            <w:pPr>
              <w:numPr>
                <w:ilvl w:val="0"/>
                <w:numId w:val="14"/>
              </w:numPr>
              <w:spacing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L’operatore economico ha adottato misure sufficienti a dimostrare </w:t>
            </w: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la sua affidabilità nonostante l'esistenza  di   un pertinente motivo di esclusione   (autodisciplina o Self-Cleaning)?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Pr="000953DC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953DC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0953DC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B51BDE" w:rsidRPr="00B51BDE" w:rsidRDefault="00B51BDE" w:rsidP="00A70470">
            <w:pPr>
              <w:rPr>
                <w:rFonts w:ascii="Arial" w:hAnsi="Arial" w:cs="Arial"/>
                <w:sz w:val="28"/>
                <w:szCs w:val="28"/>
              </w:rPr>
            </w:pPr>
          </w:p>
          <w:p w:rsidR="00B51BDE" w:rsidRDefault="00B51BDE" w:rsidP="00AC26F7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[………]</w:t>
            </w:r>
          </w:p>
          <w:p w:rsidR="00B51BDE" w:rsidRDefault="00B51BDE" w:rsidP="00AC26F7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inizio [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] Data fine [………]</w:t>
            </w:r>
          </w:p>
          <w:p w:rsidR="00B51BDE" w:rsidRDefault="00B51BDE" w:rsidP="00AC26F7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[…………..]</w:t>
            </w:r>
          </w:p>
          <w:p w:rsidR="00B51BDE" w:rsidRDefault="00B51BDE" w:rsidP="00AC26F7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[…………….]</w:t>
            </w:r>
          </w:p>
          <w:p w:rsidR="00B51BDE" w:rsidRDefault="00B51BDE" w:rsidP="00AC26F7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Data inizio [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] Data fine [………]</w:t>
            </w:r>
          </w:p>
          <w:p w:rsidR="00B51BDE" w:rsidRDefault="00B51BDE" w:rsidP="00AC26F7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B51BDE" w:rsidRDefault="00B51BDE" w:rsidP="00A70470">
            <w:pPr>
              <w:spacing w:after="0"/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Descrivere tali misure</w:t>
            </w:r>
          </w:p>
          <w:p w:rsidR="00B51BDE" w:rsidRDefault="00B51BDE" w:rsidP="00A70470">
            <w:pPr>
              <w:spacing w:after="0"/>
              <w:ind w:left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[…………………………]</w:t>
            </w:r>
          </w:p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Pr="000953DC" w:rsidRDefault="00B51BDE" w:rsidP="00A70470"/>
        </w:tc>
      </w:tr>
      <w:tr w:rsidR="00B51BDE" w:rsidRPr="000953DC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Pr="00B51BDE" w:rsidRDefault="00B51BDE" w:rsidP="00AC26F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bookmarkStart w:id="13" w:name="_Hlk140073103"/>
            <w:bookmarkStart w:id="14" w:name="_Hlk140072882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Decreto legislativo 31 marzo 2023, n. 36 – art. 94 co. 2 Sussistono a carico dei soggetti di cui all'art. 94, co. 3, del d.lgs. n. 36/2023 cause di decadenza, di sospensione o di divieto previste dall'articolo 67 del decreto legislativo 6 settembre 2011, n. 159 o di un tentativo di infiltrazione mafiosa di cui all'articolo 84, comma 4, del medesimo decreto 159/2011?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Pr="000953DC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953DC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0953DC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Pr="000953DC" w:rsidRDefault="00B51BDE" w:rsidP="00A70470"/>
        </w:tc>
      </w:tr>
      <w:tr w:rsidR="00B51BDE" w:rsidRPr="000953DC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6F30" w:rsidRDefault="00B51BDE" w:rsidP="00AC26F7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bookmarkStart w:id="15" w:name="_Hlk140073087"/>
            <w:bookmarkEnd w:id="13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 xml:space="preserve">Decreto legislativo 31 marzo 2023, n. 36 – art. 94 co.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5 lett. a)</w:t>
            </w: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:rsidR="00B51BDE" w:rsidRPr="005E6F30" w:rsidRDefault="00B51BDE" w:rsidP="005E6F30">
            <w:pPr>
              <w:ind w:left="72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E6F30">
              <w:rPr>
                <w:rFonts w:ascii="Arial" w:hAnsi="Arial" w:cs="Arial"/>
                <w:color w:val="000000"/>
                <w:sz w:val="14"/>
                <w:szCs w:val="14"/>
              </w:rPr>
              <w:t xml:space="preserve">L’operatore economico ha subito una sanzione interdittiva di cui all'articolo 9, co. 2, lett. c), del decreto legislativo 8 giugno 2001, n. 231, o altra sanzione che comporta il divieto di contrarre con la pubblica amministrazione, compresi i </w:t>
            </w:r>
            <w:r w:rsidRPr="005E6F30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provvedimenti interdittivi di cui all'articolo 14 del decreto legislativo 9 aprile 2008, n. 81?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5E6F30" w:rsidRDefault="005E6F30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Pr="000953DC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953DC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0953DC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B51BDE" w:rsidRPr="000953DC" w:rsidRDefault="00B51BDE" w:rsidP="00A70470"/>
        </w:tc>
      </w:tr>
      <w:tr w:rsidR="00B51BDE" w:rsidRPr="000953DC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6F30" w:rsidRDefault="00B51BDE" w:rsidP="00AC26F7">
            <w:pPr>
              <w:numPr>
                <w:ilvl w:val="0"/>
                <w:numId w:val="16"/>
              </w:num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bookmarkStart w:id="16" w:name="_Hlk140073514"/>
            <w:bookmarkEnd w:id="12"/>
            <w:bookmarkEnd w:id="14"/>
            <w:bookmarkEnd w:id="15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Decreto legislativo 31 marzo 2023, n. 36 – art. 94, co. 5, lett. b)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</w:p>
          <w:p w:rsidR="00B51BDE" w:rsidRPr="00B51BDE" w:rsidRDefault="00B51BDE" w:rsidP="005E6F30">
            <w:pPr>
              <w:ind w:left="72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L'</w:t>
            </w:r>
            <w:r w:rsidR="005E6F30">
              <w:rPr>
                <w:rFonts w:ascii="Arial" w:hAnsi="Arial" w:cs="Arial"/>
                <w:color w:val="000000"/>
                <w:sz w:val="14"/>
                <w:szCs w:val="14"/>
              </w:rPr>
              <w:t>o</w:t>
            </w: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 xml:space="preserve">peratore </w:t>
            </w:r>
            <w:r w:rsidR="005E6F30">
              <w:rPr>
                <w:rFonts w:ascii="Arial" w:hAnsi="Arial" w:cs="Arial"/>
                <w:color w:val="000000"/>
                <w:sz w:val="14"/>
                <w:szCs w:val="14"/>
              </w:rPr>
              <w:t>e</w:t>
            </w: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conomico ha violato le norme che disciplinano il diritto al lavoro dei disabili di cui alla legge 12 marzo 1999, n. 68?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5E6F30" w:rsidRDefault="005E6F30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Pr="005E6F30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  <w:r w:rsidRPr="000953DC">
              <w:rPr>
                <w:rFonts w:ascii="Arial" w:hAnsi="Arial" w:cs="Arial"/>
                <w:sz w:val="14"/>
                <w:szCs w:val="14"/>
              </w:rPr>
              <w:t>[ ] Sì [ ] No</w:t>
            </w:r>
          </w:p>
        </w:tc>
      </w:tr>
      <w:tr w:rsidR="00B51BDE" w:rsidRPr="000953DC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Pr="00B51BDE" w:rsidRDefault="00B51BDE" w:rsidP="00AC26F7">
            <w:pPr>
              <w:numPr>
                <w:ilvl w:val="0"/>
                <w:numId w:val="17"/>
              </w:num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 xml:space="preserve">L’operatore economico si trova nella condizione prevista dall’art. 53 comma 16-ter del </w:t>
            </w:r>
            <w:proofErr w:type="spellStart"/>
            <w:proofErr w:type="gramStart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D.Lgs</w:t>
            </w:r>
            <w:proofErr w:type="gramEnd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proofErr w:type="spellEnd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 xml:space="preserve"> 165/2001 (</w:t>
            </w:r>
            <w:proofErr w:type="spellStart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>pantouflage</w:t>
            </w:r>
            <w:proofErr w:type="spellEnd"/>
            <w:r w:rsidRPr="00B51BDE">
              <w:rPr>
                <w:rFonts w:ascii="Arial" w:hAnsi="Arial" w:cs="Arial"/>
                <w:color w:val="000000"/>
                <w:sz w:val="14"/>
                <w:szCs w:val="14"/>
              </w:rPr>
              <w:t xml:space="preserve"> o revolving door) in quanto ha concluso contratti di lavoro subordinato o autonomo e, comunque,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economico? </w:t>
            </w:r>
          </w:p>
          <w:p w:rsidR="00B51BDE" w:rsidRPr="00B51BDE" w:rsidRDefault="00B51BDE" w:rsidP="00B51BDE">
            <w:pPr>
              <w:ind w:left="72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5E6F30" w:rsidRDefault="005E6F30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5E6F30" w:rsidRDefault="005E6F30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B51BDE" w:rsidRPr="000953DC" w:rsidRDefault="00B51BDE" w:rsidP="00A70470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953DC">
              <w:rPr>
                <w:rFonts w:ascii="Arial" w:hAnsi="Arial" w:cs="Arial"/>
                <w:sz w:val="14"/>
                <w:szCs w:val="14"/>
              </w:rPr>
              <w:t>[ ]</w:t>
            </w:r>
            <w:proofErr w:type="gramEnd"/>
            <w:r w:rsidRPr="000953DC">
              <w:rPr>
                <w:rFonts w:ascii="Arial" w:hAnsi="Arial" w:cs="Arial"/>
                <w:sz w:val="14"/>
                <w:szCs w:val="14"/>
              </w:rPr>
              <w:t xml:space="preserve"> Sì [ ] No</w:t>
            </w:r>
          </w:p>
          <w:p w:rsidR="00B51BDE" w:rsidRPr="000953DC" w:rsidRDefault="00B51BDE" w:rsidP="00A70470"/>
        </w:tc>
      </w:tr>
      <w:tr w:rsidR="00B51BDE" w:rsidRPr="003A443E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1BDE" w:rsidRDefault="00B51BDE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bookmarkStart w:id="17" w:name="_Hlk140073276"/>
            <w:bookmarkEnd w:id="16"/>
            <w:r>
              <w:rPr>
                <w:rFonts w:ascii="Arial" w:hAnsi="Arial" w:cs="Arial"/>
                <w:color w:val="000000"/>
                <w:sz w:val="14"/>
                <w:szCs w:val="14"/>
              </w:rPr>
              <w:t>In riferimento a tutta la sezione D “Motivi di esclusione previsti esclusivamente dalla legislazione nazionale”:</w:t>
            </w:r>
          </w:p>
          <w:p w:rsidR="00364BAC" w:rsidRDefault="00364BAC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5E6F30" w:rsidRPr="003A443E" w:rsidRDefault="00364BAC" w:rsidP="00A70470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Se 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la documentazione pertinente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è</w:t>
            </w: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 disponibile elettronicamente, indicare: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6F30" w:rsidRPr="005E6F30" w:rsidRDefault="005E6F30" w:rsidP="00A70470">
            <w:pPr>
              <w:jc w:val="both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  <w:p w:rsidR="00364BAC" w:rsidRDefault="00364BAC" w:rsidP="00A70470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64BAC" w:rsidRDefault="00364BAC" w:rsidP="00364BAC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64BAC" w:rsidRPr="003A443E" w:rsidRDefault="00364BAC" w:rsidP="00364BAC">
            <w:pPr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>(indirizzo web, autorità o organismo di emanazione, riferimento preciso della documentazione):</w:t>
            </w:r>
          </w:p>
          <w:p w:rsidR="00B51BDE" w:rsidRDefault="00364BAC" w:rsidP="00364BAC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43E">
              <w:rPr>
                <w:rFonts w:ascii="Arial" w:hAnsi="Arial" w:cs="Arial"/>
                <w:color w:val="000000"/>
                <w:sz w:val="14"/>
                <w:szCs w:val="14"/>
              </w:rPr>
              <w:t xml:space="preserve">[……..…][…….…][……..…][……..…]  </w:t>
            </w:r>
          </w:p>
          <w:p w:rsidR="00364BAC" w:rsidRPr="00364BAC" w:rsidRDefault="00364BAC" w:rsidP="00364BAC">
            <w:pPr>
              <w:spacing w:before="0" w:after="0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bookmarkEnd w:id="17"/>
    </w:tbl>
    <w:p w:rsidR="00C427DB" w:rsidRDefault="00C427DB" w:rsidP="00C427DB">
      <w:pPr>
        <w:suppressAutoHyphens w:val="0"/>
        <w:autoSpaceDE w:val="0"/>
        <w:autoSpaceDN w:val="0"/>
        <w:adjustRightInd w:val="0"/>
        <w:spacing w:before="0" w:after="0"/>
        <w:rPr>
          <w:rFonts w:ascii="DejaVuSerifCondensed" w:eastAsia="Times New Roman" w:hAnsi="DejaVuSerifCondensed" w:cs="DejaVuSerifCondensed"/>
          <w:color w:val="auto"/>
          <w:kern w:val="0"/>
          <w:sz w:val="22"/>
          <w:lang w:bidi="ar-SA"/>
        </w:rPr>
      </w:pPr>
    </w:p>
    <w:p w:rsidR="00C427DB" w:rsidRDefault="00C427DB" w:rsidP="00C427DB">
      <w:pPr>
        <w:suppressAutoHyphens w:val="0"/>
        <w:autoSpaceDE w:val="0"/>
        <w:autoSpaceDN w:val="0"/>
        <w:adjustRightInd w:val="0"/>
        <w:spacing w:before="0" w:after="0"/>
        <w:rPr>
          <w:rFonts w:ascii="DejaVuSerifCondensed" w:eastAsia="Times New Roman" w:hAnsi="DejaVuSerifCondensed" w:cs="DejaVuSerifCondensed"/>
          <w:color w:val="auto"/>
          <w:kern w:val="0"/>
          <w:sz w:val="22"/>
          <w:lang w:bidi="ar-SA"/>
        </w:rPr>
      </w:pPr>
    </w:p>
    <w:p w:rsidR="00C427DB" w:rsidRDefault="00C427DB" w:rsidP="00C427DB">
      <w:pPr>
        <w:suppressAutoHyphens w:val="0"/>
        <w:autoSpaceDE w:val="0"/>
        <w:autoSpaceDN w:val="0"/>
        <w:adjustRightInd w:val="0"/>
        <w:spacing w:before="0" w:after="0"/>
        <w:rPr>
          <w:rFonts w:ascii="DejaVuSerifCondensed" w:eastAsia="Times New Roman" w:hAnsi="DejaVuSerifCondensed" w:cs="DejaVuSerifCondensed"/>
          <w:color w:val="auto"/>
          <w:kern w:val="0"/>
          <w:sz w:val="22"/>
          <w:lang w:bidi="ar-SA"/>
        </w:rPr>
      </w:pPr>
    </w:p>
    <w:p w:rsidR="00C427DB" w:rsidRDefault="00C427DB" w:rsidP="00C427DB">
      <w:pPr>
        <w:suppressAutoHyphens w:val="0"/>
        <w:autoSpaceDE w:val="0"/>
        <w:autoSpaceDN w:val="0"/>
        <w:adjustRightInd w:val="0"/>
        <w:spacing w:before="0" w:after="0"/>
        <w:rPr>
          <w:rFonts w:ascii="DejaVuSerifCondensed" w:eastAsia="Times New Roman" w:hAnsi="DejaVuSerifCondensed" w:cs="DejaVuSerifCondensed"/>
          <w:color w:val="auto"/>
          <w:kern w:val="0"/>
          <w:sz w:val="22"/>
          <w:lang w:bidi="ar-SA"/>
        </w:rPr>
      </w:pPr>
    </w:p>
    <w:p w:rsidR="00C427DB" w:rsidRDefault="00C427DB" w:rsidP="00C427DB">
      <w:pPr>
        <w:suppressAutoHyphens w:val="0"/>
        <w:autoSpaceDE w:val="0"/>
        <w:autoSpaceDN w:val="0"/>
        <w:adjustRightInd w:val="0"/>
        <w:spacing w:before="0" w:after="0"/>
        <w:rPr>
          <w:rFonts w:ascii="DejaVuSerifCondensed" w:eastAsia="Times New Roman" w:hAnsi="DejaVuSerifCondensed" w:cs="DejaVuSerifCondensed"/>
          <w:color w:val="auto"/>
          <w:kern w:val="0"/>
          <w:sz w:val="22"/>
          <w:lang w:bidi="ar-SA"/>
        </w:rPr>
      </w:pPr>
    </w:p>
    <w:p w:rsidR="00C427DB" w:rsidRDefault="00C427DB" w:rsidP="00C427DB">
      <w:pPr>
        <w:suppressAutoHyphens w:val="0"/>
        <w:autoSpaceDE w:val="0"/>
        <w:autoSpaceDN w:val="0"/>
        <w:adjustRightInd w:val="0"/>
        <w:spacing w:before="0" w:after="0"/>
        <w:rPr>
          <w:rFonts w:ascii="DejaVuSerifCondensed" w:eastAsia="Times New Roman" w:hAnsi="DejaVuSerifCondensed" w:cs="DejaVuSerifCondensed"/>
          <w:color w:val="auto"/>
          <w:kern w:val="0"/>
          <w:sz w:val="22"/>
          <w:lang w:bidi="ar-SA"/>
        </w:rPr>
      </w:pPr>
    </w:p>
    <w:p w:rsidR="00C427DB" w:rsidRDefault="00C427DB" w:rsidP="00C427DB">
      <w:pPr>
        <w:suppressAutoHyphens w:val="0"/>
        <w:autoSpaceDE w:val="0"/>
        <w:autoSpaceDN w:val="0"/>
        <w:adjustRightInd w:val="0"/>
        <w:spacing w:before="0" w:after="0"/>
        <w:rPr>
          <w:rFonts w:ascii="DejaVuSerifCondensed" w:eastAsia="Times New Roman" w:hAnsi="DejaVuSerifCondensed" w:cs="DejaVuSerifCondensed"/>
          <w:color w:val="auto"/>
          <w:kern w:val="0"/>
          <w:sz w:val="22"/>
          <w:lang w:bidi="ar-SA"/>
        </w:rPr>
      </w:pPr>
    </w:p>
    <w:p w:rsidR="00C427DB" w:rsidRDefault="00C427DB" w:rsidP="00C427DB">
      <w:pPr>
        <w:suppressAutoHyphens w:val="0"/>
        <w:autoSpaceDE w:val="0"/>
        <w:autoSpaceDN w:val="0"/>
        <w:adjustRightInd w:val="0"/>
        <w:spacing w:before="0" w:after="0"/>
        <w:rPr>
          <w:rFonts w:ascii="DejaVuSerifCondensed" w:eastAsia="Times New Roman" w:hAnsi="DejaVuSerifCondensed" w:cs="DejaVuSerifCondensed"/>
          <w:color w:val="auto"/>
          <w:kern w:val="0"/>
          <w:sz w:val="22"/>
          <w:lang w:bidi="ar-SA"/>
        </w:rPr>
      </w:pPr>
    </w:p>
    <w:p w:rsidR="00C427DB" w:rsidRDefault="00C427DB" w:rsidP="00C427DB">
      <w:pPr>
        <w:suppressAutoHyphens w:val="0"/>
        <w:autoSpaceDE w:val="0"/>
        <w:autoSpaceDN w:val="0"/>
        <w:adjustRightInd w:val="0"/>
        <w:spacing w:before="0" w:after="0"/>
        <w:rPr>
          <w:rFonts w:ascii="DejaVuSerifCondensed" w:eastAsia="Times New Roman" w:hAnsi="DejaVuSerifCondensed" w:cs="DejaVuSerifCondensed"/>
          <w:color w:val="auto"/>
          <w:kern w:val="0"/>
          <w:sz w:val="22"/>
          <w:lang w:bidi="ar-SA"/>
        </w:rPr>
      </w:pPr>
    </w:p>
    <w:p w:rsidR="00A23B3E" w:rsidRPr="005E6F30" w:rsidRDefault="00F351F0" w:rsidP="00C427DB">
      <w:pPr>
        <w:jc w:val="center"/>
        <w:rPr>
          <w:rFonts w:ascii="Arial" w:hAnsi="Arial" w:cs="Arial"/>
          <w:sz w:val="17"/>
          <w:szCs w:val="17"/>
        </w:rPr>
      </w:pPr>
      <w:r>
        <w:rPr>
          <w:sz w:val="18"/>
          <w:szCs w:val="18"/>
        </w:rPr>
        <w:br w:type="page"/>
      </w:r>
      <w:r w:rsidR="00A23B3E" w:rsidRPr="005E6F30">
        <w:rPr>
          <w:rFonts w:ascii="Arial" w:hAnsi="Arial" w:cs="Arial"/>
          <w:sz w:val="18"/>
          <w:szCs w:val="18"/>
        </w:rPr>
        <w:lastRenderedPageBreak/>
        <w:t>Parte IV: Criteri di selezione</w:t>
      </w:r>
    </w:p>
    <w:p w:rsidR="00A23B3E" w:rsidRPr="005E6F30" w:rsidRDefault="00A23B3E">
      <w:pPr>
        <w:spacing w:before="0" w:after="0"/>
        <w:rPr>
          <w:rFonts w:ascii="Arial" w:hAnsi="Arial" w:cs="Arial"/>
          <w:sz w:val="17"/>
          <w:szCs w:val="17"/>
        </w:rPr>
      </w:pPr>
    </w:p>
    <w:p w:rsidR="00A23B3E" w:rsidRPr="005E6F30" w:rsidRDefault="00A23B3E">
      <w:pPr>
        <w:spacing w:before="0" w:after="0"/>
        <w:rPr>
          <w:rFonts w:ascii="Arial" w:hAnsi="Arial" w:cs="Arial"/>
          <w:sz w:val="14"/>
          <w:szCs w:val="14"/>
        </w:rPr>
      </w:pPr>
      <w:r w:rsidRPr="005E6F30">
        <w:rPr>
          <w:rFonts w:ascii="Arial" w:hAnsi="Arial" w:cs="Arial"/>
          <w:sz w:val="14"/>
          <w:szCs w:val="14"/>
        </w:rPr>
        <w:t xml:space="preserve">In merito ai criteri di selezione (sezione </w:t>
      </w:r>
      <w:r w:rsidRPr="005E6F30">
        <w:rPr>
          <w:rFonts w:ascii="Arial" w:eastAsia="Symbol" w:hAnsi="Arial" w:cs="Arial"/>
          <w:sz w:val="14"/>
          <w:szCs w:val="14"/>
        </w:rPr>
        <w:t></w:t>
      </w:r>
      <w:r w:rsidRPr="005E6F30">
        <w:rPr>
          <w:rFonts w:ascii="Arial" w:hAnsi="Arial" w:cs="Arial"/>
          <w:sz w:val="14"/>
          <w:szCs w:val="14"/>
        </w:rPr>
        <w:t xml:space="preserve"> o sezioni da A </w:t>
      </w:r>
      <w:proofErr w:type="spellStart"/>
      <w:r w:rsidRPr="005E6F30">
        <w:rPr>
          <w:rFonts w:ascii="Arial" w:hAnsi="Arial" w:cs="Arial"/>
          <w:sz w:val="14"/>
          <w:szCs w:val="14"/>
        </w:rPr>
        <w:t>a</w:t>
      </w:r>
      <w:proofErr w:type="spellEnd"/>
      <w:r w:rsidRPr="005E6F30">
        <w:rPr>
          <w:rFonts w:ascii="Arial" w:hAnsi="Arial" w:cs="Arial"/>
          <w:sz w:val="14"/>
          <w:szCs w:val="14"/>
        </w:rPr>
        <w:t xml:space="preserve"> D della presente parte) l'operatore economico dichiara che:</w:t>
      </w:r>
    </w:p>
    <w:p w:rsidR="00A23B3E" w:rsidRPr="005E6F30" w:rsidRDefault="00A23B3E">
      <w:pPr>
        <w:spacing w:before="0" w:after="0"/>
        <w:rPr>
          <w:rFonts w:ascii="Arial" w:hAnsi="Arial" w:cs="Arial"/>
          <w:sz w:val="16"/>
          <w:szCs w:val="16"/>
        </w:rPr>
      </w:pPr>
    </w:p>
    <w:p w:rsidR="00A23B3E" w:rsidRPr="005E6F30" w:rsidRDefault="00A23B3E">
      <w:pPr>
        <w:pStyle w:val="SectionTitle"/>
        <w:jc w:val="both"/>
        <w:rPr>
          <w:rFonts w:ascii="Arial" w:hAnsi="Arial" w:cs="Arial"/>
          <w:color w:val="000000"/>
          <w:w w:val="0"/>
          <w:sz w:val="15"/>
          <w:szCs w:val="15"/>
        </w:rPr>
      </w:pPr>
      <w:r w:rsidRPr="005E6F30">
        <w:rPr>
          <w:rFonts w:ascii="Arial" w:hAnsi="Arial" w:cs="Arial"/>
          <w:b w:val="0"/>
          <w:caps/>
          <w:sz w:val="16"/>
          <w:szCs w:val="16"/>
        </w:rPr>
        <w:t>A</w:t>
      </w:r>
      <w:r w:rsidRPr="005E6F30">
        <w:rPr>
          <w:rFonts w:ascii="Arial" w:hAnsi="Arial" w:cs="Arial"/>
          <w:b w:val="0"/>
          <w:caps/>
          <w:color w:val="000000"/>
          <w:sz w:val="16"/>
          <w:szCs w:val="16"/>
        </w:rPr>
        <w:t>: Idoneità (A</w:t>
      </w:r>
      <w:r w:rsidRPr="005E6F30">
        <w:rPr>
          <w:rFonts w:ascii="Arial" w:hAnsi="Arial" w:cs="Arial"/>
          <w:b w:val="0"/>
          <w:smallCaps w:val="0"/>
          <w:color w:val="000000"/>
          <w:sz w:val="16"/>
          <w:szCs w:val="16"/>
        </w:rPr>
        <w:t xml:space="preserve">rticolo </w:t>
      </w:r>
      <w:r w:rsidR="00CC3B36" w:rsidRPr="005E6F30">
        <w:rPr>
          <w:rFonts w:ascii="Arial" w:hAnsi="Arial" w:cs="Arial"/>
          <w:b w:val="0"/>
          <w:smallCaps w:val="0"/>
          <w:color w:val="000000"/>
          <w:sz w:val="16"/>
          <w:szCs w:val="16"/>
        </w:rPr>
        <w:t>100</w:t>
      </w:r>
      <w:r w:rsidRPr="005E6F30">
        <w:rPr>
          <w:rFonts w:ascii="Arial" w:hAnsi="Arial" w:cs="Arial"/>
          <w:b w:val="0"/>
          <w:smallCaps w:val="0"/>
          <w:color w:val="000000"/>
          <w:sz w:val="16"/>
          <w:szCs w:val="16"/>
        </w:rPr>
        <w:t xml:space="preserve">, comma 1, lettera </w:t>
      </w:r>
      <w:r w:rsidRPr="005E6F30">
        <w:rPr>
          <w:rFonts w:ascii="Arial" w:hAnsi="Arial" w:cs="Arial"/>
          <w:b w:val="0"/>
          <w:i/>
          <w:smallCaps w:val="0"/>
          <w:color w:val="000000"/>
          <w:sz w:val="16"/>
          <w:szCs w:val="16"/>
        </w:rPr>
        <w:t>a)</w:t>
      </w:r>
      <w:r w:rsidRPr="005E6F30">
        <w:rPr>
          <w:rFonts w:ascii="Arial" w:hAnsi="Arial" w:cs="Arial"/>
          <w:b w:val="0"/>
          <w:smallCaps w:val="0"/>
          <w:color w:val="000000"/>
          <w:sz w:val="16"/>
          <w:szCs w:val="16"/>
        </w:rPr>
        <w:t xml:space="preserve">, del </w:t>
      </w:r>
      <w:r w:rsidR="00CC3B36" w:rsidRPr="005E6F30">
        <w:rPr>
          <w:rFonts w:ascii="Arial" w:hAnsi="Arial" w:cs="Arial"/>
          <w:b w:val="0"/>
          <w:smallCaps w:val="0"/>
          <w:color w:val="000000"/>
          <w:sz w:val="16"/>
          <w:szCs w:val="16"/>
        </w:rPr>
        <w:t>Codice</w:t>
      </w:r>
      <w:r w:rsidRPr="005E6F30">
        <w:rPr>
          <w:rFonts w:ascii="Arial" w:hAnsi="Arial" w:cs="Arial"/>
          <w:b w:val="0"/>
          <w:smallCaps w:val="0"/>
          <w:color w:val="000000"/>
          <w:sz w:val="16"/>
          <w:szCs w:val="16"/>
        </w:rPr>
        <w:t xml:space="preserve">) </w:t>
      </w:r>
    </w:p>
    <w:p w:rsidR="00A23B3E" w:rsidRPr="003A443E" w:rsidRDefault="0089654F" w:rsidP="00BF74E1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both"/>
        <w:rPr>
          <w:rFonts w:ascii="Arial" w:hAnsi="Arial" w:cs="Arial"/>
          <w:b/>
          <w:color w:val="000000"/>
          <w:sz w:val="15"/>
          <w:szCs w:val="15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 xml:space="preserve">Tale Sezione è da compilare solo se le informazioni sono state richieste espressamente dall’amministrazione aggiudicatrice o dall’ente aggiudicatore nell’avviso o bando pertinente o nei documenti di gara. 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A23B3E" w:rsidRPr="005E6F3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5E6F30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b/>
                <w:sz w:val="14"/>
                <w:szCs w:val="14"/>
              </w:rPr>
              <w:t>Idoneità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5E6F30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b/>
                <w:sz w:val="14"/>
                <w:szCs w:val="14"/>
              </w:rPr>
              <w:t>Risposta</w:t>
            </w:r>
          </w:p>
        </w:tc>
      </w:tr>
      <w:tr w:rsidR="001148C8" w:rsidRPr="005E6F30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148C8" w:rsidRPr="005E6F30" w:rsidRDefault="001148C8" w:rsidP="00A70470">
            <w:pPr>
              <w:pStyle w:val="Paragrafoelenco1"/>
              <w:tabs>
                <w:tab w:val="left" w:pos="284"/>
              </w:tabs>
              <w:ind w:left="0"/>
              <w:rPr>
                <w:rFonts w:ascii="Arial" w:hAnsi="Arial" w:cs="Arial"/>
                <w:sz w:val="14"/>
                <w:szCs w:val="14"/>
              </w:rPr>
            </w:pPr>
            <w:bookmarkStart w:id="18" w:name="_Hlk140074608"/>
            <w:r w:rsidRPr="005E6F30">
              <w:rPr>
                <w:rFonts w:ascii="Arial" w:hAnsi="Arial" w:cs="Arial"/>
                <w:b/>
                <w:sz w:val="14"/>
                <w:szCs w:val="14"/>
              </w:rPr>
              <w:t xml:space="preserve">Iscrizione in un registro professionale pertinente </w:t>
            </w:r>
            <w:r w:rsidRPr="005E6F30">
              <w:rPr>
                <w:rFonts w:ascii="Arial" w:hAnsi="Arial" w:cs="Arial"/>
                <w:sz w:val="14"/>
                <w:szCs w:val="14"/>
              </w:rPr>
              <w:t>(</w:t>
            </w:r>
            <w:r w:rsidRPr="005E6F30"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5"/>
            </w:r>
            <w:r w:rsidRPr="005E6F30">
              <w:rPr>
                <w:rFonts w:ascii="Arial" w:hAnsi="Arial" w:cs="Arial"/>
                <w:sz w:val="14"/>
                <w:szCs w:val="14"/>
              </w:rPr>
              <w:t>)</w:t>
            </w:r>
            <w:r w:rsidRPr="005E6F30">
              <w:rPr>
                <w:rFonts w:ascii="Arial" w:hAnsi="Arial" w:cs="Arial"/>
                <w:sz w:val="14"/>
                <w:szCs w:val="14"/>
              </w:rPr>
              <w:br/>
            </w:r>
          </w:p>
          <w:p w:rsidR="001148C8" w:rsidRPr="005E6F30" w:rsidRDefault="005E6F30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 xml:space="preserve">È </w:t>
            </w:r>
            <w:r w:rsidR="001148C8" w:rsidRPr="005E6F30">
              <w:rPr>
                <w:rFonts w:ascii="Arial" w:hAnsi="Arial" w:cs="Arial"/>
                <w:sz w:val="14"/>
                <w:szCs w:val="14"/>
              </w:rPr>
              <w:t>iscritto nei registri professionali pertinenti ritenuti nello Stato membro di stabilimento come indicato nell'allegato XI della direttiva 2014/24/UE; gli operatori economici di taluni Stati membri potrebbero dover soddisfare altri requisiti previsti nello stesso allegato.</w:t>
            </w: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Iscrizione in albi e registri professionali - art. 100, co. 3 d.lgs. n. 36/2023.</w:t>
            </w: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  <w:p w:rsidR="001148C8" w:rsidRPr="005E6F30" w:rsidRDefault="001148C8" w:rsidP="00AC26F7">
            <w:pPr>
              <w:pStyle w:val="Paragrafoelenco1"/>
              <w:numPr>
                <w:ilvl w:val="0"/>
                <w:numId w:val="50"/>
              </w:num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Numero registrazione</w:t>
            </w:r>
          </w:p>
          <w:p w:rsidR="001148C8" w:rsidRPr="005E6F30" w:rsidRDefault="001148C8" w:rsidP="00AC26F7">
            <w:pPr>
              <w:pStyle w:val="Paragrafoelenco1"/>
              <w:numPr>
                <w:ilvl w:val="0"/>
                <w:numId w:val="50"/>
              </w:num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Motivazione mancata registrazione</w:t>
            </w: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  <w:p w:rsidR="001148C8" w:rsidRPr="005E6F30" w:rsidRDefault="005E6F30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Se la documentazione pertinente è disponibile elettronicamente, indicare:</w:t>
            </w: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148C8" w:rsidRPr="005E6F30" w:rsidRDefault="001148C8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660FAA" w:rsidRDefault="001148C8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="005E6F30" w:rsidRPr="005E6F30">
              <w:rPr>
                <w:rFonts w:ascii="Arial" w:hAnsi="Arial" w:cs="Arial"/>
                <w:w w:val="0"/>
                <w:sz w:val="14"/>
                <w:szCs w:val="14"/>
              </w:rPr>
              <w:t xml:space="preserve">      </w:t>
            </w:r>
          </w:p>
          <w:p w:rsidR="001148C8" w:rsidRPr="005E6F30" w:rsidRDefault="005E6F30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t xml:space="preserve">  </w:t>
            </w:r>
            <w:r w:rsidR="00660FAA">
              <w:rPr>
                <w:rFonts w:ascii="Arial" w:hAnsi="Arial" w:cs="Arial"/>
                <w:w w:val="0"/>
                <w:sz w:val="14"/>
                <w:szCs w:val="14"/>
              </w:rPr>
              <w:t xml:space="preserve">     </w:t>
            </w: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t xml:space="preserve"> a)     </w:t>
            </w:r>
            <w:r w:rsidR="001148C8" w:rsidRPr="005E6F30">
              <w:rPr>
                <w:rFonts w:ascii="Arial" w:hAnsi="Arial" w:cs="Arial"/>
                <w:w w:val="0"/>
                <w:sz w:val="14"/>
                <w:szCs w:val="14"/>
              </w:rPr>
              <w:t>[…….]</w:t>
            </w:r>
          </w:p>
          <w:p w:rsidR="001148C8" w:rsidRPr="005E6F30" w:rsidRDefault="001148C8" w:rsidP="00AC26F7">
            <w:pPr>
              <w:numPr>
                <w:ilvl w:val="0"/>
                <w:numId w:val="2"/>
              </w:num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t>[…….]</w:t>
            </w: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</w:p>
          <w:p w:rsidR="001148C8" w:rsidRPr="005E6F30" w:rsidRDefault="001148C8" w:rsidP="00A70470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(indirizzo web, autorità o organismo di emanazione, riferimento preciso della documentazione):</w:t>
            </w:r>
            <w:r w:rsidRPr="005E6F3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  <w:p w:rsidR="001148C8" w:rsidRPr="005E6F30" w:rsidRDefault="001148C8" w:rsidP="00A70470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[…………][……..…][…………]</w:t>
            </w:r>
          </w:p>
        </w:tc>
      </w:tr>
      <w:tr w:rsidR="001148C8" w:rsidRPr="005E6F30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148C8" w:rsidRPr="005E6F30" w:rsidRDefault="001148C8" w:rsidP="00A70470">
            <w:pPr>
              <w:pStyle w:val="Paragrafoelenco1"/>
              <w:tabs>
                <w:tab w:val="left" w:pos="284"/>
              </w:tabs>
              <w:ind w:left="0"/>
              <w:rPr>
                <w:rFonts w:ascii="Arial" w:hAnsi="Arial" w:cs="Arial"/>
                <w:sz w:val="14"/>
                <w:szCs w:val="14"/>
              </w:rPr>
            </w:pPr>
            <w:bookmarkStart w:id="19" w:name="_Hlk140074927"/>
            <w:r w:rsidRPr="005E6F30">
              <w:rPr>
                <w:rFonts w:ascii="Arial" w:hAnsi="Arial" w:cs="Arial"/>
                <w:b/>
                <w:sz w:val="14"/>
                <w:szCs w:val="14"/>
              </w:rPr>
              <w:t xml:space="preserve">Iscrizione in un registro commerciale </w:t>
            </w:r>
            <w:r w:rsidRPr="005E6F30">
              <w:rPr>
                <w:rFonts w:ascii="Arial" w:hAnsi="Arial" w:cs="Arial"/>
                <w:sz w:val="14"/>
                <w:szCs w:val="14"/>
              </w:rPr>
              <w:t>(</w:t>
            </w:r>
            <w:r w:rsidRPr="005E6F30"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6"/>
            </w:r>
            <w:r w:rsidRPr="005E6F30">
              <w:rPr>
                <w:rFonts w:ascii="Arial" w:hAnsi="Arial" w:cs="Arial"/>
                <w:sz w:val="14"/>
                <w:szCs w:val="14"/>
              </w:rPr>
              <w:t>)</w:t>
            </w:r>
            <w:r w:rsidRPr="005E6F30">
              <w:rPr>
                <w:rFonts w:ascii="Arial" w:hAnsi="Arial" w:cs="Arial"/>
                <w:sz w:val="14"/>
                <w:szCs w:val="14"/>
              </w:rPr>
              <w:br/>
            </w:r>
          </w:p>
          <w:p w:rsidR="001148C8" w:rsidRPr="005E6F30" w:rsidRDefault="005E6F30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 xml:space="preserve">È </w:t>
            </w:r>
            <w:r w:rsidR="001148C8" w:rsidRPr="005E6F30">
              <w:rPr>
                <w:rFonts w:ascii="Arial" w:hAnsi="Arial" w:cs="Arial"/>
                <w:sz w:val="14"/>
                <w:szCs w:val="14"/>
              </w:rPr>
              <w:t>iscritto nei registri commerciali tenuti nello Stato membro di stabilimento come indicato nell'allegato XI della direttiva 2014/24/UE; gli operatori economici di taluni Stati membri potrebbero dover soddisfare altri requisiti previsti nello stesso allegato.</w:t>
            </w: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Iscrizione nel registro delle imprese che svolgono attività commerciale - art. 100, co. 3 d.lgs. n. 36/2023.</w:t>
            </w: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  <w:p w:rsidR="001148C8" w:rsidRPr="005E6F30" w:rsidRDefault="001148C8" w:rsidP="00AC26F7">
            <w:pPr>
              <w:pStyle w:val="Paragrafoelenco1"/>
              <w:numPr>
                <w:ilvl w:val="0"/>
                <w:numId w:val="51"/>
              </w:num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Numero registrazione</w:t>
            </w:r>
          </w:p>
          <w:p w:rsidR="001148C8" w:rsidRPr="005E6F30" w:rsidRDefault="001148C8" w:rsidP="00AC26F7">
            <w:pPr>
              <w:pStyle w:val="Paragrafoelenco1"/>
              <w:numPr>
                <w:ilvl w:val="0"/>
                <w:numId w:val="51"/>
              </w:num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Motivazione mancata registrazione</w:t>
            </w: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  <w:p w:rsidR="001148C8" w:rsidRPr="005E6F30" w:rsidRDefault="005E6F30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Se la documentazione pertinente è disponibile elettronicamente, indicare:</w:t>
            </w:r>
          </w:p>
          <w:p w:rsidR="001148C8" w:rsidRPr="005E6F30" w:rsidRDefault="001148C8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148C8" w:rsidRPr="005E6F30" w:rsidRDefault="001148C8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1148C8" w:rsidRPr="005E6F30" w:rsidRDefault="001148C8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1148C8" w:rsidRPr="005E6F30" w:rsidRDefault="001148C8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1148C8" w:rsidRPr="005E6F30" w:rsidRDefault="001148C8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B623F9" w:rsidRDefault="001148C8" w:rsidP="005E6F30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="005E6F30" w:rsidRPr="005E6F30">
              <w:rPr>
                <w:rFonts w:ascii="Arial" w:hAnsi="Arial" w:cs="Arial"/>
                <w:w w:val="0"/>
                <w:sz w:val="14"/>
                <w:szCs w:val="14"/>
              </w:rPr>
              <w:t xml:space="preserve">      </w:t>
            </w:r>
          </w:p>
          <w:p w:rsidR="005E6F30" w:rsidRPr="005E6F30" w:rsidRDefault="00B623F9" w:rsidP="005E6F30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>
              <w:rPr>
                <w:rFonts w:ascii="Arial" w:hAnsi="Arial" w:cs="Arial"/>
                <w:w w:val="0"/>
                <w:sz w:val="14"/>
                <w:szCs w:val="14"/>
              </w:rPr>
              <w:t xml:space="preserve">     </w:t>
            </w:r>
            <w:r w:rsidR="005E6F30" w:rsidRPr="005E6F30">
              <w:rPr>
                <w:rFonts w:ascii="Arial" w:hAnsi="Arial" w:cs="Arial"/>
                <w:w w:val="0"/>
                <w:sz w:val="14"/>
                <w:szCs w:val="14"/>
              </w:rPr>
              <w:t xml:space="preserve">   a) </w:t>
            </w:r>
            <w:r w:rsidR="001148C8" w:rsidRPr="005E6F30">
              <w:rPr>
                <w:rFonts w:ascii="Arial" w:hAnsi="Arial" w:cs="Arial"/>
                <w:w w:val="0"/>
                <w:sz w:val="14"/>
                <w:szCs w:val="14"/>
              </w:rPr>
              <w:t>[…….]</w:t>
            </w:r>
          </w:p>
          <w:p w:rsidR="001148C8" w:rsidRPr="005E6F30" w:rsidRDefault="005E6F30" w:rsidP="005E6F30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t xml:space="preserve">         b) </w:t>
            </w:r>
            <w:r w:rsidR="001148C8" w:rsidRPr="005E6F30">
              <w:rPr>
                <w:rFonts w:ascii="Arial" w:hAnsi="Arial" w:cs="Arial"/>
                <w:w w:val="0"/>
                <w:sz w:val="14"/>
                <w:szCs w:val="14"/>
              </w:rPr>
              <w:t>[…….]</w:t>
            </w:r>
            <w:r w:rsidR="001148C8"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="001148C8"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</w:p>
          <w:p w:rsidR="001148C8" w:rsidRPr="005E6F30" w:rsidRDefault="001148C8" w:rsidP="00A70470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 xml:space="preserve"> (indirizzo web, autorità o organismo di emanazione, riferimento preciso della documentazione):</w:t>
            </w:r>
            <w:r w:rsidRPr="005E6F3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  <w:p w:rsidR="001148C8" w:rsidRPr="005E6F30" w:rsidRDefault="001148C8" w:rsidP="00A70470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[…………][……..…][…………]</w:t>
            </w:r>
          </w:p>
        </w:tc>
      </w:tr>
      <w:tr w:rsidR="00F53F3D" w:rsidRPr="005E6F30" w:rsidTr="00A7047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53F3D" w:rsidRPr="005E6F30" w:rsidRDefault="00F53F3D" w:rsidP="00A70470">
            <w:pPr>
              <w:pStyle w:val="Paragrafoelenco1"/>
              <w:tabs>
                <w:tab w:val="left" w:pos="284"/>
              </w:tabs>
              <w:ind w:left="0"/>
              <w:rPr>
                <w:rFonts w:ascii="Arial" w:hAnsi="Arial" w:cs="Arial"/>
                <w:sz w:val="14"/>
                <w:szCs w:val="14"/>
              </w:rPr>
            </w:pPr>
            <w:bookmarkStart w:id="20" w:name="_Hlk140075144"/>
            <w:r w:rsidRPr="005E6F30">
              <w:rPr>
                <w:rFonts w:ascii="Arial" w:hAnsi="Arial" w:cs="Arial"/>
                <w:b/>
                <w:sz w:val="14"/>
                <w:szCs w:val="14"/>
              </w:rPr>
              <w:lastRenderedPageBreak/>
              <w:t xml:space="preserve">Per gli appalti di servizi: necessità di autorizzazione particolare </w:t>
            </w:r>
            <w:r w:rsidRPr="005E6F30">
              <w:rPr>
                <w:rFonts w:ascii="Arial" w:hAnsi="Arial" w:cs="Arial"/>
                <w:sz w:val="14"/>
                <w:szCs w:val="14"/>
              </w:rPr>
              <w:t>(</w:t>
            </w:r>
            <w:r w:rsidRPr="005E6F30"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7"/>
            </w:r>
            <w:r w:rsidRPr="005E6F30">
              <w:rPr>
                <w:rFonts w:ascii="Arial" w:hAnsi="Arial" w:cs="Arial"/>
                <w:sz w:val="14"/>
                <w:szCs w:val="14"/>
              </w:rPr>
              <w:t>)</w:t>
            </w:r>
            <w:r w:rsidRPr="005E6F30">
              <w:rPr>
                <w:rFonts w:ascii="Arial" w:hAnsi="Arial" w:cs="Arial"/>
                <w:sz w:val="14"/>
                <w:szCs w:val="14"/>
              </w:rPr>
              <w:br/>
            </w:r>
          </w:p>
          <w:p w:rsidR="00F53F3D" w:rsidRPr="005E6F30" w:rsidRDefault="00F53F3D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5E6F30">
              <w:rPr>
                <w:rFonts w:ascii="Arial" w:hAnsi="Arial" w:cs="Arial"/>
                <w:sz w:val="14"/>
                <w:szCs w:val="14"/>
              </w:rPr>
              <w:t>E’</w:t>
            </w:r>
            <w:proofErr w:type="gramEnd"/>
            <w:r w:rsidRPr="005E6F30">
              <w:rPr>
                <w:rFonts w:ascii="Arial" w:hAnsi="Arial" w:cs="Arial"/>
                <w:sz w:val="14"/>
                <w:szCs w:val="14"/>
              </w:rPr>
              <w:t xml:space="preserve"> richiesta un'autorizzazione particolare per poter prestare il servizio di cui trattasi nel paese di stabilimento dell'operatore economico?</w:t>
            </w:r>
          </w:p>
          <w:p w:rsidR="00F53F3D" w:rsidRPr="005E6F30" w:rsidRDefault="00F53F3D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E6F30">
              <w:rPr>
                <w:rFonts w:ascii="Arial" w:hAnsi="Arial" w:cs="Arial"/>
                <w:sz w:val="14"/>
                <w:szCs w:val="14"/>
                <w:lang w:val="en-US"/>
              </w:rPr>
              <w:t xml:space="preserve">Art. 100, co. 1, </w:t>
            </w:r>
            <w:proofErr w:type="spellStart"/>
            <w:r w:rsidRPr="005E6F30">
              <w:rPr>
                <w:rFonts w:ascii="Arial" w:hAnsi="Arial" w:cs="Arial"/>
                <w:sz w:val="14"/>
                <w:szCs w:val="14"/>
                <w:lang w:val="en-US"/>
              </w:rPr>
              <w:t>lett</w:t>
            </w:r>
            <w:proofErr w:type="spellEnd"/>
            <w:r w:rsidRPr="005E6F30">
              <w:rPr>
                <w:rFonts w:ascii="Arial" w:hAnsi="Arial" w:cs="Arial"/>
                <w:sz w:val="14"/>
                <w:szCs w:val="14"/>
                <w:lang w:val="en-US"/>
              </w:rPr>
              <w:t xml:space="preserve">. a) </w:t>
            </w:r>
            <w:proofErr w:type="spellStart"/>
            <w:proofErr w:type="gramStart"/>
            <w:r w:rsidRPr="005E6F30">
              <w:rPr>
                <w:rFonts w:ascii="Arial" w:hAnsi="Arial" w:cs="Arial"/>
                <w:sz w:val="14"/>
                <w:szCs w:val="14"/>
                <w:lang w:val="en-US"/>
              </w:rPr>
              <w:t>d.lgs</w:t>
            </w:r>
            <w:proofErr w:type="spellEnd"/>
            <w:proofErr w:type="gramEnd"/>
            <w:r w:rsidRPr="005E6F30">
              <w:rPr>
                <w:rFonts w:ascii="Arial" w:hAnsi="Arial" w:cs="Arial"/>
                <w:sz w:val="14"/>
                <w:szCs w:val="14"/>
                <w:lang w:val="en-US"/>
              </w:rPr>
              <w:t>. n. 36/2023.</w:t>
            </w:r>
          </w:p>
          <w:p w:rsidR="00F53F3D" w:rsidRPr="005E6F30" w:rsidRDefault="00F53F3D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:rsidR="00F53F3D" w:rsidRPr="005E6F30" w:rsidRDefault="00F53F3D" w:rsidP="00AC26F7">
            <w:pPr>
              <w:pStyle w:val="Paragrafoelenco1"/>
              <w:numPr>
                <w:ilvl w:val="0"/>
                <w:numId w:val="52"/>
              </w:num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Numero registrazione</w:t>
            </w:r>
          </w:p>
          <w:p w:rsidR="00F53F3D" w:rsidRPr="005E6F30" w:rsidRDefault="00F53F3D" w:rsidP="00AC26F7">
            <w:pPr>
              <w:pStyle w:val="Paragrafoelenco1"/>
              <w:numPr>
                <w:ilvl w:val="0"/>
                <w:numId w:val="52"/>
              </w:num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Motivazione mancata registrazione</w:t>
            </w:r>
          </w:p>
          <w:p w:rsidR="00F53F3D" w:rsidRPr="005E6F30" w:rsidRDefault="00F53F3D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  <w:p w:rsidR="00F53F3D" w:rsidRPr="005E6F30" w:rsidRDefault="00F53F3D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  <w:p w:rsidR="00F53F3D" w:rsidRPr="005E6F30" w:rsidRDefault="005E6F30" w:rsidP="00A70470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Se la documentazione pertinente è disponibile elettronicamente, indicare: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F53F3D" w:rsidRPr="005E6F30" w:rsidRDefault="00F53F3D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CC3B36" w:rsidRPr="005E6F30" w:rsidRDefault="00CC3B36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F53F3D" w:rsidRPr="005E6F30" w:rsidRDefault="00F53F3D" w:rsidP="00A70470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="005E6F30" w:rsidRPr="005E6F30">
              <w:rPr>
                <w:rFonts w:ascii="Arial" w:hAnsi="Arial" w:cs="Arial"/>
                <w:w w:val="0"/>
                <w:sz w:val="14"/>
                <w:szCs w:val="14"/>
              </w:rPr>
              <w:t xml:space="preserve">                a) </w:t>
            </w: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t>[…….]</w:t>
            </w:r>
          </w:p>
          <w:p w:rsidR="00F53F3D" w:rsidRPr="005E6F30" w:rsidRDefault="005E6F30" w:rsidP="00A70470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t xml:space="preserve">                b) </w:t>
            </w:r>
            <w:r w:rsidR="00F53F3D" w:rsidRPr="005E6F30">
              <w:rPr>
                <w:rFonts w:ascii="Arial" w:hAnsi="Arial" w:cs="Arial"/>
                <w:w w:val="0"/>
                <w:sz w:val="14"/>
                <w:szCs w:val="14"/>
              </w:rPr>
              <w:t>[…….]</w:t>
            </w:r>
            <w:r w:rsidR="00F53F3D"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="00F53F3D"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</w:p>
          <w:p w:rsidR="005E6F30" w:rsidRDefault="005E6F30" w:rsidP="00A70470">
            <w:pPr>
              <w:rPr>
                <w:rFonts w:ascii="Arial" w:hAnsi="Arial" w:cs="Arial"/>
                <w:sz w:val="14"/>
                <w:szCs w:val="14"/>
              </w:rPr>
            </w:pPr>
          </w:p>
          <w:p w:rsidR="00F53F3D" w:rsidRPr="005E6F30" w:rsidRDefault="00F53F3D" w:rsidP="00A70470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(indirizzo web, autorità o organismo di emanazione, riferimento preciso della documentazione):</w:t>
            </w:r>
            <w:r w:rsidRPr="005E6F3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  <w:p w:rsidR="00F53F3D" w:rsidRPr="005E6F30" w:rsidRDefault="00F53F3D" w:rsidP="00A70470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[…………][……..…][…………]</w:t>
            </w:r>
          </w:p>
        </w:tc>
      </w:tr>
      <w:tr w:rsidR="00A23B3E" w:rsidRPr="005E6F30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5E6F30" w:rsidRDefault="001148C8" w:rsidP="002A779F">
            <w:pPr>
              <w:pStyle w:val="Paragrafoelenco1"/>
              <w:tabs>
                <w:tab w:val="left" w:pos="284"/>
              </w:tabs>
              <w:ind w:left="0"/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b/>
                <w:sz w:val="14"/>
                <w:szCs w:val="14"/>
              </w:rPr>
              <w:t>Per gli appalti di servizi</w:t>
            </w:r>
            <w:r w:rsidR="00F53F3D" w:rsidRPr="005E6F30">
              <w:rPr>
                <w:rFonts w:ascii="Arial" w:hAnsi="Arial" w:cs="Arial"/>
                <w:b/>
                <w:sz w:val="14"/>
                <w:szCs w:val="14"/>
              </w:rPr>
              <w:t>: obbligo di appartene</w:t>
            </w:r>
            <w:r w:rsidR="00B92017" w:rsidRPr="005E6F30">
              <w:rPr>
                <w:rFonts w:ascii="Arial" w:hAnsi="Arial" w:cs="Arial"/>
                <w:b/>
                <w:sz w:val="14"/>
                <w:szCs w:val="14"/>
              </w:rPr>
              <w:t>n</w:t>
            </w:r>
            <w:r w:rsidR="00F53F3D" w:rsidRPr="005E6F30">
              <w:rPr>
                <w:rFonts w:ascii="Arial" w:hAnsi="Arial" w:cs="Arial"/>
                <w:b/>
                <w:sz w:val="14"/>
                <w:szCs w:val="14"/>
              </w:rPr>
              <w:t>za a una particola</w:t>
            </w:r>
            <w:r w:rsidR="005E6F30">
              <w:rPr>
                <w:rFonts w:ascii="Arial" w:hAnsi="Arial" w:cs="Arial"/>
                <w:b/>
                <w:sz w:val="14"/>
                <w:szCs w:val="14"/>
              </w:rPr>
              <w:t>re</w:t>
            </w:r>
            <w:r w:rsidR="00F53F3D" w:rsidRPr="005E6F30">
              <w:rPr>
                <w:rFonts w:ascii="Arial" w:hAnsi="Arial" w:cs="Arial"/>
                <w:b/>
                <w:sz w:val="14"/>
                <w:szCs w:val="14"/>
              </w:rPr>
              <w:t xml:space="preserve"> organizzazione</w:t>
            </w:r>
            <w:r w:rsidR="00A23B3E" w:rsidRPr="005E6F30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A23B3E" w:rsidRPr="005E6F30">
              <w:rPr>
                <w:rFonts w:ascii="Arial" w:hAnsi="Arial" w:cs="Arial"/>
                <w:sz w:val="14"/>
                <w:szCs w:val="14"/>
              </w:rPr>
              <w:t>(</w:t>
            </w:r>
            <w:r w:rsidR="00A23B3E" w:rsidRPr="005E6F30">
              <w:rPr>
                <w:rStyle w:val="Rimandonotaapidipagina"/>
                <w:rFonts w:ascii="Arial" w:hAnsi="Arial" w:cs="Arial"/>
                <w:sz w:val="14"/>
                <w:szCs w:val="14"/>
              </w:rPr>
              <w:footnoteReference w:id="38"/>
            </w:r>
            <w:r w:rsidR="00A23B3E" w:rsidRPr="005E6F30">
              <w:rPr>
                <w:rFonts w:ascii="Arial" w:hAnsi="Arial" w:cs="Arial"/>
                <w:sz w:val="14"/>
                <w:szCs w:val="14"/>
              </w:rPr>
              <w:t>)</w:t>
            </w:r>
            <w:r w:rsidR="00A23B3E" w:rsidRPr="005E6F30">
              <w:rPr>
                <w:rFonts w:ascii="Arial" w:hAnsi="Arial" w:cs="Arial"/>
                <w:sz w:val="14"/>
                <w:szCs w:val="14"/>
              </w:rPr>
              <w:br/>
            </w:r>
          </w:p>
          <w:p w:rsidR="002A779F" w:rsidRPr="005E6F30" w:rsidRDefault="002A779F" w:rsidP="002A779F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5E6F30">
              <w:rPr>
                <w:rFonts w:ascii="Arial" w:hAnsi="Arial" w:cs="Arial"/>
                <w:sz w:val="14"/>
                <w:szCs w:val="14"/>
              </w:rPr>
              <w:t>E’</w:t>
            </w:r>
            <w:proofErr w:type="gramEnd"/>
            <w:r w:rsidRPr="005E6F3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F53F3D" w:rsidRPr="005E6F30">
              <w:rPr>
                <w:rFonts w:ascii="Arial" w:hAnsi="Arial" w:cs="Arial"/>
                <w:sz w:val="14"/>
                <w:szCs w:val="14"/>
              </w:rPr>
              <w:t>richiesta l'appartenenza a una particolare organizzazione per poter prestare il servizio di cui trattasi nel paese di stabilimento dell'operatore economico?</w:t>
            </w:r>
          </w:p>
          <w:p w:rsidR="002A779F" w:rsidRPr="005E6F30" w:rsidRDefault="002A779F" w:rsidP="00AC26F7">
            <w:pPr>
              <w:pStyle w:val="Paragrafoelenco1"/>
              <w:numPr>
                <w:ilvl w:val="0"/>
                <w:numId w:val="53"/>
              </w:num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Numero registrazione</w:t>
            </w:r>
          </w:p>
          <w:p w:rsidR="002A779F" w:rsidRPr="005E6F30" w:rsidRDefault="002A779F" w:rsidP="00AC26F7">
            <w:pPr>
              <w:pStyle w:val="Paragrafoelenco1"/>
              <w:numPr>
                <w:ilvl w:val="0"/>
                <w:numId w:val="53"/>
              </w:num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Motivazione mancata registrazione</w:t>
            </w:r>
          </w:p>
          <w:p w:rsidR="002A779F" w:rsidRPr="005E6F30" w:rsidRDefault="002A779F" w:rsidP="002A779F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  <w:p w:rsidR="002A779F" w:rsidRPr="005E6F30" w:rsidRDefault="005E6F30" w:rsidP="002A779F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Se la documentazione pertinente è disponibile elettronicamente, indicare:</w:t>
            </w:r>
          </w:p>
          <w:p w:rsidR="00A23B3E" w:rsidRPr="005E6F30" w:rsidRDefault="00A23B3E" w:rsidP="002A779F">
            <w:pPr>
              <w:pStyle w:val="Paragrafoelenco1"/>
              <w:ind w:lef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A779F" w:rsidRPr="005E6F30" w:rsidRDefault="002A779F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5E6F30" w:rsidRPr="005E6F30" w:rsidRDefault="005E6F3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2A779F" w:rsidRPr="005E6F30" w:rsidRDefault="002A779F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proofErr w:type="gramStart"/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t>[ ]</w:t>
            </w:r>
            <w:proofErr w:type="gramEnd"/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t xml:space="preserve"> Si [ ] No</w:t>
            </w:r>
          </w:p>
          <w:p w:rsidR="00B72EBF" w:rsidRDefault="00A23B3E" w:rsidP="005E6F30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="005E6F30">
              <w:rPr>
                <w:rFonts w:ascii="Arial" w:hAnsi="Arial" w:cs="Arial"/>
                <w:w w:val="0"/>
                <w:sz w:val="14"/>
                <w:szCs w:val="14"/>
              </w:rPr>
              <w:t xml:space="preserve">            </w:t>
            </w:r>
          </w:p>
          <w:p w:rsidR="005E6F30" w:rsidRDefault="00B72EBF" w:rsidP="005E6F30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>
              <w:rPr>
                <w:rFonts w:ascii="Arial" w:hAnsi="Arial" w:cs="Arial"/>
                <w:w w:val="0"/>
                <w:sz w:val="14"/>
                <w:szCs w:val="14"/>
              </w:rPr>
              <w:t xml:space="preserve">            </w:t>
            </w:r>
            <w:r w:rsidR="005E6F30">
              <w:rPr>
                <w:rFonts w:ascii="Arial" w:hAnsi="Arial" w:cs="Arial"/>
                <w:w w:val="0"/>
                <w:sz w:val="14"/>
                <w:szCs w:val="14"/>
              </w:rPr>
              <w:t xml:space="preserve">  a) </w:t>
            </w:r>
            <w:r w:rsidR="002A779F" w:rsidRPr="005E6F30">
              <w:rPr>
                <w:rFonts w:ascii="Arial" w:hAnsi="Arial" w:cs="Arial"/>
                <w:w w:val="0"/>
                <w:sz w:val="14"/>
                <w:szCs w:val="14"/>
              </w:rPr>
              <w:t>[…….]</w:t>
            </w:r>
          </w:p>
          <w:p w:rsidR="002A779F" w:rsidRPr="005E6F30" w:rsidRDefault="005E6F30" w:rsidP="005E6F30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>
              <w:rPr>
                <w:rFonts w:ascii="Arial" w:hAnsi="Arial" w:cs="Arial"/>
                <w:w w:val="0"/>
                <w:sz w:val="14"/>
                <w:szCs w:val="14"/>
              </w:rPr>
              <w:t xml:space="preserve">              b) </w:t>
            </w:r>
            <w:r w:rsidR="002A779F" w:rsidRPr="005E6F30">
              <w:rPr>
                <w:rFonts w:ascii="Arial" w:hAnsi="Arial" w:cs="Arial"/>
                <w:w w:val="0"/>
                <w:sz w:val="14"/>
                <w:szCs w:val="14"/>
              </w:rPr>
              <w:t>[…….]</w:t>
            </w:r>
            <w:r w:rsidR="00A23B3E"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="00A23B3E" w:rsidRPr="005E6F30">
              <w:rPr>
                <w:rFonts w:ascii="Arial" w:hAnsi="Arial" w:cs="Arial"/>
                <w:w w:val="0"/>
                <w:sz w:val="14"/>
                <w:szCs w:val="14"/>
              </w:rPr>
              <w:br/>
            </w:r>
          </w:p>
          <w:p w:rsidR="00A23B3E" w:rsidRPr="005E6F30" w:rsidRDefault="002A779F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A23B3E" w:rsidRPr="005E6F30">
              <w:rPr>
                <w:rFonts w:ascii="Arial" w:hAnsi="Arial" w:cs="Arial"/>
                <w:sz w:val="14"/>
                <w:szCs w:val="14"/>
              </w:rPr>
              <w:t>(indirizzo web, autorità o organismo di emanazione, riferimento preciso della documentazione):</w:t>
            </w:r>
            <w:r w:rsidR="00A23B3E" w:rsidRPr="005E6F30"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</w:p>
          <w:p w:rsidR="00A23B3E" w:rsidRPr="005E6F30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5E6F30">
              <w:rPr>
                <w:rFonts w:ascii="Arial" w:hAnsi="Arial" w:cs="Arial"/>
                <w:sz w:val="14"/>
                <w:szCs w:val="14"/>
              </w:rPr>
              <w:t>[…………][……..…][…………]</w:t>
            </w:r>
          </w:p>
        </w:tc>
      </w:tr>
      <w:bookmarkEnd w:id="18"/>
      <w:bookmarkEnd w:id="19"/>
      <w:bookmarkEnd w:id="20"/>
    </w:tbl>
    <w:p w:rsidR="00A23B3E" w:rsidRPr="005E6F30" w:rsidRDefault="00A23B3E">
      <w:pPr>
        <w:pStyle w:val="SectionTitle"/>
        <w:spacing w:before="0" w:after="0"/>
        <w:jc w:val="both"/>
        <w:rPr>
          <w:rFonts w:ascii="Arial" w:hAnsi="Arial" w:cs="Arial"/>
          <w:sz w:val="14"/>
          <w:szCs w:val="14"/>
        </w:rPr>
      </w:pPr>
    </w:p>
    <w:p w:rsidR="00A23B3E" w:rsidRDefault="00A23B3E">
      <w:pPr>
        <w:spacing w:before="0"/>
      </w:pPr>
    </w:p>
    <w:p w:rsidR="00A23B3E" w:rsidRDefault="00A23B3E">
      <w:pPr>
        <w:pStyle w:val="SectionTitle"/>
        <w:pageBreakBefore/>
        <w:spacing w:before="0" w:after="0"/>
        <w:jc w:val="both"/>
        <w:rPr>
          <w:rFonts w:ascii="Arial" w:hAnsi="Arial" w:cs="Arial"/>
          <w:b w:val="0"/>
          <w:caps/>
          <w:sz w:val="15"/>
          <w:szCs w:val="15"/>
        </w:rPr>
      </w:pPr>
    </w:p>
    <w:p w:rsidR="00A23B3E" w:rsidRPr="000953DC" w:rsidRDefault="00A23B3E" w:rsidP="003E60D1">
      <w:pPr>
        <w:pStyle w:val="SectionTitle"/>
        <w:spacing w:before="0" w:after="0"/>
        <w:rPr>
          <w:rFonts w:ascii="Arial" w:hAnsi="Arial" w:cs="Arial"/>
          <w:w w:val="0"/>
          <w:sz w:val="15"/>
          <w:szCs w:val="15"/>
        </w:rPr>
      </w:pPr>
      <w:r>
        <w:rPr>
          <w:rFonts w:ascii="Arial" w:hAnsi="Arial" w:cs="Arial"/>
          <w:b w:val="0"/>
          <w:caps/>
          <w:sz w:val="15"/>
          <w:szCs w:val="15"/>
        </w:rPr>
        <w:t xml:space="preserve">B: Capacità economica e finanziaria </w:t>
      </w:r>
      <w:r w:rsidRPr="003A443E">
        <w:rPr>
          <w:rFonts w:ascii="Arial" w:hAnsi="Arial" w:cs="Arial"/>
          <w:b w:val="0"/>
          <w:caps/>
          <w:color w:val="000000"/>
          <w:sz w:val="15"/>
          <w:szCs w:val="15"/>
        </w:rPr>
        <w:t>(</w:t>
      </w:r>
      <w:r w:rsidRPr="003A443E">
        <w:rPr>
          <w:rFonts w:ascii="Arial" w:hAnsi="Arial" w:cs="Arial"/>
          <w:b w:val="0"/>
          <w:smallCaps w:val="0"/>
          <w:color w:val="000000"/>
          <w:sz w:val="16"/>
          <w:szCs w:val="16"/>
        </w:rPr>
        <w:t xml:space="preserve">Articolo </w:t>
      </w:r>
      <w:r w:rsidR="00CC3B36">
        <w:rPr>
          <w:rFonts w:ascii="Arial" w:hAnsi="Arial" w:cs="Arial"/>
          <w:b w:val="0"/>
          <w:smallCaps w:val="0"/>
          <w:color w:val="000000"/>
          <w:sz w:val="16"/>
          <w:szCs w:val="16"/>
        </w:rPr>
        <w:t>100</w:t>
      </w:r>
      <w:r w:rsidRPr="003A443E">
        <w:rPr>
          <w:rFonts w:ascii="Arial" w:hAnsi="Arial" w:cs="Arial"/>
          <w:b w:val="0"/>
          <w:smallCaps w:val="0"/>
          <w:color w:val="000000"/>
          <w:sz w:val="16"/>
          <w:szCs w:val="16"/>
        </w:rPr>
        <w:t xml:space="preserve">, comma 1, lettera </w:t>
      </w:r>
      <w:r w:rsidRPr="003A443E">
        <w:rPr>
          <w:rFonts w:ascii="Arial" w:hAnsi="Arial" w:cs="Arial"/>
          <w:b w:val="0"/>
          <w:i/>
          <w:smallCaps w:val="0"/>
          <w:color w:val="000000"/>
          <w:sz w:val="16"/>
          <w:szCs w:val="16"/>
        </w:rPr>
        <w:t>b)</w:t>
      </w:r>
      <w:r w:rsidRPr="003A443E">
        <w:rPr>
          <w:rFonts w:ascii="Arial" w:hAnsi="Arial" w:cs="Arial"/>
          <w:b w:val="0"/>
          <w:smallCaps w:val="0"/>
          <w:color w:val="000000"/>
          <w:sz w:val="16"/>
          <w:szCs w:val="16"/>
        </w:rPr>
        <w:t>, del Codice)</w:t>
      </w:r>
    </w:p>
    <w:p w:rsidR="00A23B3E" w:rsidRPr="003A443E" w:rsidRDefault="0089654F" w:rsidP="00BF74E1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both"/>
        <w:rPr>
          <w:rFonts w:ascii="Arial" w:hAnsi="Arial" w:cs="Arial"/>
          <w:b/>
          <w:color w:val="000000"/>
          <w:sz w:val="15"/>
          <w:szCs w:val="15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Tale Sezione è da compilare solo se le informazioni sono state richieste espressamente dall’amministrazione aggiudicatrice o dall’ente aggiudicatore nell’avviso o bando pertinente o nei documenti di gara.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5"/>
                <w:szCs w:val="15"/>
              </w:rPr>
              <w:t>Capacità economica e finanziaria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sz w:val="15"/>
                <w:szCs w:val="15"/>
              </w:rPr>
              <w:t>Risposta</w:t>
            </w:r>
            <w:r>
              <w:rPr>
                <w:rFonts w:ascii="Arial" w:hAnsi="Arial" w:cs="Arial"/>
                <w:b/>
                <w:i/>
                <w:sz w:val="15"/>
                <w:szCs w:val="15"/>
              </w:rPr>
              <w:t>:</w:t>
            </w: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F64CE" w:rsidRPr="002F64CE" w:rsidRDefault="002F64CE" w:rsidP="002F64CE">
            <w:pPr>
              <w:ind w:left="2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CE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Fatturato </w:t>
            </w:r>
            <w:r w:rsidR="00DD216A">
              <w:rPr>
                <w:rFonts w:ascii="Arial" w:hAnsi="Arial" w:cs="Arial"/>
                <w:b/>
                <w:bCs/>
                <w:sz w:val="14"/>
                <w:szCs w:val="14"/>
              </w:rPr>
              <w:t>annuo generale</w:t>
            </w:r>
          </w:p>
          <w:p w:rsidR="00672416" w:rsidRPr="002F64CE" w:rsidRDefault="00672416" w:rsidP="00672416">
            <w:pPr>
              <w:ind w:left="25"/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 xml:space="preserve">Il fatturato </w:t>
            </w:r>
            <w:r w:rsidR="00DD216A">
              <w:rPr>
                <w:rFonts w:ascii="Arial" w:hAnsi="Arial" w:cs="Arial"/>
                <w:sz w:val="14"/>
                <w:szCs w:val="14"/>
              </w:rPr>
              <w:t>annuo (“generale</w:t>
            </w:r>
            <w:proofErr w:type="gramStart"/>
            <w:r w:rsidR="00DD216A">
              <w:rPr>
                <w:rFonts w:ascii="Arial" w:hAnsi="Arial" w:cs="Arial"/>
                <w:sz w:val="14"/>
                <w:szCs w:val="14"/>
              </w:rPr>
              <w:t xml:space="preserve">”) </w:t>
            </w:r>
            <w:r w:rsidRPr="002F64CE">
              <w:rPr>
                <w:rFonts w:ascii="Arial" w:hAnsi="Arial" w:cs="Arial"/>
                <w:sz w:val="14"/>
                <w:szCs w:val="14"/>
              </w:rPr>
              <w:t xml:space="preserve"> dell'operatore</w:t>
            </w:r>
            <w:proofErr w:type="gramEnd"/>
            <w:r w:rsidRPr="002F64CE">
              <w:rPr>
                <w:rFonts w:ascii="Arial" w:hAnsi="Arial" w:cs="Arial"/>
                <w:sz w:val="14"/>
                <w:szCs w:val="14"/>
              </w:rPr>
              <w:t xml:space="preserve"> economico per il numero di esercizi richiesto nell'avviso o bando pertinente o nei documenti di gara è il seguente:</w:t>
            </w:r>
          </w:p>
          <w:p w:rsidR="00672416" w:rsidRPr="002F64CE" w:rsidRDefault="00672416" w:rsidP="00672416">
            <w:pPr>
              <w:ind w:left="284" w:hanging="28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64CE">
              <w:rPr>
                <w:rFonts w:ascii="Arial" w:hAnsi="Arial" w:cs="Arial"/>
                <w:sz w:val="14"/>
                <w:szCs w:val="14"/>
                <w:lang w:val="en-US"/>
              </w:rPr>
              <w:t xml:space="preserve">Art. 100, co. 1, </w:t>
            </w:r>
            <w:proofErr w:type="spellStart"/>
            <w:r w:rsidRPr="002F64CE">
              <w:rPr>
                <w:rFonts w:ascii="Arial" w:hAnsi="Arial" w:cs="Arial"/>
                <w:sz w:val="14"/>
                <w:szCs w:val="14"/>
                <w:lang w:val="en-US"/>
              </w:rPr>
              <w:t>lett</w:t>
            </w:r>
            <w:proofErr w:type="spellEnd"/>
            <w:r w:rsidRPr="002F64CE">
              <w:rPr>
                <w:rFonts w:ascii="Arial" w:hAnsi="Arial" w:cs="Arial"/>
                <w:sz w:val="14"/>
                <w:szCs w:val="14"/>
                <w:lang w:val="en-US"/>
              </w:rPr>
              <w:t xml:space="preserve">. b) </w:t>
            </w:r>
            <w:proofErr w:type="gramStart"/>
            <w:r w:rsidRPr="002F64CE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proofErr w:type="gramEnd"/>
            <w:r w:rsidRPr="002F64CE">
              <w:rPr>
                <w:rFonts w:ascii="Arial" w:hAnsi="Arial" w:cs="Arial"/>
                <w:sz w:val="14"/>
                <w:szCs w:val="14"/>
                <w:lang w:val="en-US"/>
              </w:rPr>
              <w:t xml:space="preserve"> co. 11 </w:t>
            </w:r>
            <w:proofErr w:type="spellStart"/>
            <w:r w:rsidRPr="002F64CE">
              <w:rPr>
                <w:rFonts w:ascii="Arial" w:hAnsi="Arial" w:cs="Arial"/>
                <w:sz w:val="14"/>
                <w:szCs w:val="14"/>
                <w:lang w:val="en-US"/>
              </w:rPr>
              <w:t>d.lgs</w:t>
            </w:r>
            <w:proofErr w:type="spellEnd"/>
            <w:r w:rsidRPr="002F64CE">
              <w:rPr>
                <w:rFonts w:ascii="Arial" w:hAnsi="Arial" w:cs="Arial"/>
                <w:sz w:val="14"/>
                <w:szCs w:val="14"/>
                <w:lang w:val="en-US"/>
              </w:rPr>
              <w:t>. n. 36/2023.</w:t>
            </w:r>
          </w:p>
          <w:p w:rsidR="002F64CE" w:rsidRPr="002F64CE" w:rsidRDefault="002F64CE">
            <w:pPr>
              <w:ind w:left="284" w:hanging="284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:rsidR="002F64CE" w:rsidRPr="002F64CE" w:rsidRDefault="002F64CE" w:rsidP="00AC26F7">
            <w:pPr>
              <w:numPr>
                <w:ilvl w:val="0"/>
                <w:numId w:val="18"/>
              </w:numPr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2F64CE">
              <w:rPr>
                <w:rFonts w:ascii="Arial" w:hAnsi="Arial" w:cs="Arial"/>
                <w:sz w:val="14"/>
                <w:szCs w:val="14"/>
                <w:lang w:val="en-US"/>
              </w:rPr>
              <w:t>Fatturato</w:t>
            </w:r>
            <w:proofErr w:type="spellEnd"/>
          </w:p>
          <w:p w:rsidR="002F64CE" w:rsidRDefault="002F64CE" w:rsidP="00AC26F7">
            <w:pPr>
              <w:numPr>
                <w:ilvl w:val="0"/>
                <w:numId w:val="18"/>
              </w:numPr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2F64CE">
              <w:rPr>
                <w:rFonts w:ascii="Arial" w:hAnsi="Arial" w:cs="Arial"/>
                <w:sz w:val="14"/>
                <w:szCs w:val="14"/>
                <w:lang w:val="en-US"/>
              </w:rPr>
              <w:t>Periodo</w:t>
            </w:r>
            <w:proofErr w:type="spellEnd"/>
          </w:p>
          <w:p w:rsidR="00DD216A" w:rsidRDefault="00DD216A" w:rsidP="00DD216A">
            <w:pPr>
              <w:ind w:left="720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:rsidR="00DD216A" w:rsidRDefault="00DD216A" w:rsidP="00AC26F7">
            <w:pPr>
              <w:numPr>
                <w:ilvl w:val="0"/>
                <w:numId w:val="18"/>
              </w:numPr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  <w:lang w:val="en-US"/>
              </w:rPr>
              <w:t>Fatturato</w:t>
            </w:r>
            <w:proofErr w:type="spellEnd"/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</w:p>
          <w:p w:rsidR="00DD216A" w:rsidRDefault="00DD216A" w:rsidP="00AC26F7">
            <w:pPr>
              <w:numPr>
                <w:ilvl w:val="0"/>
                <w:numId w:val="18"/>
              </w:numPr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  <w:lang w:val="en-US"/>
              </w:rPr>
              <w:t>Periodo</w:t>
            </w:r>
            <w:proofErr w:type="spellEnd"/>
          </w:p>
          <w:p w:rsidR="00DD216A" w:rsidRDefault="00DD216A" w:rsidP="00DD216A">
            <w:pPr>
              <w:ind w:left="720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:rsidR="00DD216A" w:rsidRDefault="00DD216A" w:rsidP="00AC26F7">
            <w:pPr>
              <w:numPr>
                <w:ilvl w:val="0"/>
                <w:numId w:val="18"/>
              </w:numPr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  <w:lang w:val="en-US"/>
              </w:rPr>
              <w:t>Fatturato</w:t>
            </w:r>
            <w:proofErr w:type="spellEnd"/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</w:p>
          <w:p w:rsidR="00DD216A" w:rsidRPr="002F64CE" w:rsidRDefault="00DD216A" w:rsidP="00AC26F7">
            <w:pPr>
              <w:numPr>
                <w:ilvl w:val="0"/>
                <w:numId w:val="18"/>
              </w:numPr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  <w:lang w:val="en-US"/>
              </w:rPr>
              <w:t>Periodo</w:t>
            </w:r>
            <w:proofErr w:type="spellEnd"/>
          </w:p>
          <w:p w:rsidR="002F64CE" w:rsidRPr="002F64CE" w:rsidRDefault="002F64CE" w:rsidP="002F64CE">
            <w:pPr>
              <w:ind w:left="284" w:hanging="284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:rsidR="002F64CE" w:rsidRPr="002F64CE" w:rsidRDefault="00DD216A" w:rsidP="002F64CE">
            <w:pPr>
              <w:ind w:left="284" w:hanging="284"/>
              <w:rPr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 xml:space="preserve">Se la documentazione pertinente è disponibile elettronicamente, </w:t>
            </w:r>
            <w:r>
              <w:rPr>
                <w:rFonts w:ascii="Arial" w:hAnsi="Arial" w:cs="Arial"/>
                <w:sz w:val="14"/>
                <w:szCs w:val="14"/>
              </w:rPr>
              <w:t>indicare:</w:t>
            </w:r>
          </w:p>
          <w:p w:rsidR="002F64CE" w:rsidRDefault="002F64CE" w:rsidP="002F64CE">
            <w:pPr>
              <w:ind w:left="284" w:hanging="284"/>
              <w:rPr>
                <w:sz w:val="14"/>
                <w:szCs w:val="14"/>
              </w:rPr>
            </w:pPr>
          </w:p>
          <w:p w:rsidR="00474473" w:rsidRDefault="00474473" w:rsidP="002F64CE">
            <w:pPr>
              <w:ind w:left="284" w:hanging="284"/>
              <w:rPr>
                <w:sz w:val="14"/>
                <w:szCs w:val="14"/>
              </w:rPr>
            </w:pPr>
          </w:p>
          <w:p w:rsidR="00DD216A" w:rsidRDefault="00DD216A" w:rsidP="002F64CE">
            <w:pPr>
              <w:ind w:left="284" w:hanging="284"/>
              <w:rPr>
                <w:sz w:val="14"/>
                <w:szCs w:val="14"/>
              </w:rPr>
            </w:pPr>
          </w:p>
          <w:p w:rsidR="00DD216A" w:rsidRPr="002F64CE" w:rsidRDefault="00DD216A" w:rsidP="002F64CE">
            <w:pPr>
              <w:ind w:left="284" w:hanging="284"/>
              <w:rPr>
                <w:sz w:val="14"/>
                <w:szCs w:val="14"/>
              </w:rPr>
            </w:pPr>
          </w:p>
          <w:p w:rsidR="002F64CE" w:rsidRPr="002F64CE" w:rsidRDefault="002F64CE" w:rsidP="002F64CE">
            <w:pPr>
              <w:ind w:left="284" w:hanging="28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F64CE">
              <w:rPr>
                <w:rFonts w:ascii="Arial" w:hAnsi="Arial" w:cs="Arial"/>
                <w:b/>
                <w:bCs/>
                <w:sz w:val="14"/>
                <w:szCs w:val="14"/>
              </w:rPr>
              <w:t>Costituzione o avvio dell'attività dell'operatore economico</w:t>
            </w:r>
          </w:p>
          <w:p w:rsidR="002F64CE" w:rsidRPr="002F64CE" w:rsidRDefault="002F64CE" w:rsidP="002F64CE">
            <w:pPr>
              <w:ind w:left="25"/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Se le informazioni relative al fatturato (generale o specifico) non sono disponibili per tutto il periodo richiesto, indicare la data di costituzione o di avvio delle attività dell'operatore economico:</w:t>
            </w:r>
          </w:p>
          <w:p w:rsidR="002F64CE" w:rsidRPr="002F64CE" w:rsidRDefault="002F64CE" w:rsidP="002F64CE">
            <w:pPr>
              <w:ind w:left="25"/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Costituzione o avvio dell'attività dell'operatore economico</w:t>
            </w:r>
          </w:p>
          <w:p w:rsidR="002F64CE" w:rsidRPr="002F64CE" w:rsidRDefault="002F64CE" w:rsidP="002F64CE">
            <w:pPr>
              <w:ind w:left="284" w:hanging="284"/>
              <w:rPr>
                <w:sz w:val="14"/>
                <w:szCs w:val="14"/>
              </w:rPr>
            </w:pPr>
          </w:p>
          <w:p w:rsidR="002F64CE" w:rsidRPr="002F64CE" w:rsidRDefault="002F64CE" w:rsidP="002F64CE">
            <w:pPr>
              <w:ind w:left="284" w:hanging="284"/>
              <w:rPr>
                <w:sz w:val="14"/>
                <w:szCs w:val="14"/>
              </w:rPr>
            </w:pPr>
          </w:p>
          <w:p w:rsidR="002F64CE" w:rsidRPr="002F64CE" w:rsidRDefault="002F64CE" w:rsidP="002F64CE">
            <w:pPr>
              <w:ind w:left="284" w:hanging="284"/>
              <w:rPr>
                <w:sz w:val="14"/>
                <w:szCs w:val="14"/>
              </w:rPr>
            </w:pPr>
          </w:p>
          <w:p w:rsidR="002F64CE" w:rsidRPr="002F64CE" w:rsidRDefault="002F64CE" w:rsidP="002F64CE">
            <w:pPr>
              <w:ind w:left="284" w:hanging="284"/>
              <w:rPr>
                <w:sz w:val="14"/>
                <w:szCs w:val="14"/>
              </w:rPr>
            </w:pP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F64CE" w:rsidRP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</w:p>
          <w:p w:rsidR="002F64CE" w:rsidRP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</w:p>
          <w:p w:rsidR="002F64CE" w:rsidRP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</w:p>
          <w:p w:rsid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</w:p>
          <w:p w:rsidR="00B72EBF" w:rsidRPr="002F64CE" w:rsidRDefault="00B72EBF">
            <w:pPr>
              <w:rPr>
                <w:rFonts w:ascii="Arial" w:hAnsi="Arial" w:cs="Arial"/>
                <w:sz w:val="14"/>
                <w:szCs w:val="14"/>
              </w:rPr>
            </w:pPr>
          </w:p>
          <w:p w:rsidR="00A23B3E" w:rsidRPr="002F64CE" w:rsidRDefault="002F64CE" w:rsidP="00AC26F7">
            <w:pPr>
              <w:numPr>
                <w:ilvl w:val="0"/>
                <w:numId w:val="19"/>
              </w:num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A23B3E" w:rsidRDefault="002F64CE" w:rsidP="00AC26F7">
            <w:pPr>
              <w:numPr>
                <w:ilvl w:val="0"/>
                <w:numId w:val="19"/>
              </w:num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Data inizio: [………] Data fine: [………]</w:t>
            </w:r>
          </w:p>
          <w:p w:rsidR="00DD216A" w:rsidRDefault="00DD216A" w:rsidP="00DD216A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  <w:p w:rsidR="00DD216A" w:rsidRPr="002F64CE" w:rsidRDefault="00DD216A" w:rsidP="00DD216A">
            <w:pPr>
              <w:numPr>
                <w:ilvl w:val="0"/>
                <w:numId w:val="19"/>
              </w:num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DD216A" w:rsidRDefault="00DD216A" w:rsidP="00DD216A">
            <w:pPr>
              <w:numPr>
                <w:ilvl w:val="0"/>
                <w:numId w:val="19"/>
              </w:num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Data inizio: [………] Data fine: [………]</w:t>
            </w:r>
          </w:p>
          <w:p w:rsidR="00DD216A" w:rsidRDefault="00DD216A" w:rsidP="00DD216A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  <w:p w:rsidR="00DD216A" w:rsidRPr="002F64CE" w:rsidRDefault="00DD216A" w:rsidP="00DD216A">
            <w:pPr>
              <w:numPr>
                <w:ilvl w:val="0"/>
                <w:numId w:val="19"/>
              </w:num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DD216A" w:rsidRDefault="00DD216A" w:rsidP="00DD216A">
            <w:pPr>
              <w:numPr>
                <w:ilvl w:val="0"/>
                <w:numId w:val="19"/>
              </w:num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Data inizio: [………] Data fine: [………]</w:t>
            </w:r>
          </w:p>
          <w:p w:rsidR="00DD216A" w:rsidRPr="002F64CE" w:rsidRDefault="00DD216A" w:rsidP="00DD216A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  <w:p w:rsidR="00DD216A" w:rsidRDefault="00DD216A">
            <w:pPr>
              <w:rPr>
                <w:rFonts w:ascii="Arial" w:hAnsi="Arial" w:cs="Arial"/>
                <w:sz w:val="14"/>
                <w:szCs w:val="14"/>
              </w:rPr>
            </w:pPr>
          </w:p>
          <w:p w:rsidR="00A23B3E" w:rsidRPr="002F64CE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 xml:space="preserve">(indirizzo web, autorità o organismo di emanazione, riferimento preciso della documentazione): </w:t>
            </w:r>
          </w:p>
          <w:p w:rsidR="00A23B3E" w:rsidRPr="002F64CE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[…….…][……..…][……..…]</w:t>
            </w:r>
          </w:p>
          <w:p w:rsidR="002F64CE" w:rsidRP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</w:p>
          <w:p w:rsid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</w:p>
          <w:p w:rsidR="00474473" w:rsidRPr="002F64CE" w:rsidRDefault="00474473">
            <w:pPr>
              <w:rPr>
                <w:rFonts w:ascii="Arial" w:hAnsi="Arial" w:cs="Arial"/>
                <w:sz w:val="14"/>
                <w:szCs w:val="14"/>
              </w:rPr>
            </w:pPr>
          </w:p>
          <w:p w:rsidR="002F64CE" w:rsidRP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</w:p>
          <w:p w:rsidR="002F64CE" w:rsidRP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</w:p>
          <w:p w:rsid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Data di costituzione: […</w:t>
            </w:r>
            <w:proofErr w:type="gramStart"/>
            <w:r w:rsidRPr="002F64CE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2F64CE">
              <w:rPr>
                <w:rFonts w:ascii="Arial" w:hAnsi="Arial" w:cs="Arial"/>
                <w:sz w:val="14"/>
                <w:szCs w:val="14"/>
              </w:rPr>
              <w:t>]</w:t>
            </w:r>
          </w:p>
          <w:p w:rsid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</w:p>
          <w:p w:rsidR="002F64CE" w:rsidRPr="002F64CE" w:rsidRDefault="002F64CE" w:rsidP="002F64CE">
            <w:p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 xml:space="preserve">Se la documentazione pertinente è disponibile elettronicamente, indicare: (indirizzo web, autorità o organismo di emanazione, riferimento preciso della documentazione): </w:t>
            </w:r>
          </w:p>
          <w:p w:rsidR="002F64CE" w:rsidRPr="002F64CE" w:rsidRDefault="002F64CE">
            <w:pPr>
              <w:rPr>
                <w:rFonts w:ascii="Arial" w:hAnsi="Arial" w:cs="Arial"/>
                <w:sz w:val="14"/>
                <w:szCs w:val="14"/>
              </w:rPr>
            </w:pPr>
            <w:r w:rsidRPr="002F64CE">
              <w:rPr>
                <w:rFonts w:ascii="Arial" w:hAnsi="Arial" w:cs="Arial"/>
                <w:sz w:val="14"/>
                <w:szCs w:val="14"/>
              </w:rPr>
              <w:t>[…….…][……..…][……..…]</w:t>
            </w:r>
          </w:p>
        </w:tc>
      </w:tr>
      <w:tr w:rsidR="00CC3B36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C3B36" w:rsidRDefault="00CC3B36" w:rsidP="002F64CE">
            <w:pPr>
              <w:ind w:left="2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Altri requisiti di capacità economica e finanziaria</w:t>
            </w:r>
          </w:p>
          <w:p w:rsidR="000B7E55" w:rsidRDefault="009C2BA1" w:rsidP="002F64CE">
            <w:pPr>
              <w:ind w:left="25"/>
              <w:rPr>
                <w:rFonts w:ascii="Arial" w:hAnsi="Arial" w:cs="Arial"/>
                <w:sz w:val="14"/>
                <w:szCs w:val="14"/>
              </w:rPr>
            </w:pPr>
            <w:r w:rsidRPr="009C2BA1">
              <w:rPr>
                <w:rFonts w:ascii="Arial" w:hAnsi="Arial" w:cs="Arial"/>
                <w:sz w:val="14"/>
                <w:szCs w:val="14"/>
              </w:rPr>
              <w:t>Per quanto riguarda gli eventuali altri requisiti economici o finanziari specificati nell'avviso o bando pertinente o nei documenti di gara, l'operatore economico dichiara che:</w:t>
            </w:r>
          </w:p>
          <w:p w:rsidR="00CC3B36" w:rsidRPr="006F7B06" w:rsidRDefault="009C2BA1" w:rsidP="002F64CE">
            <w:pPr>
              <w:ind w:left="2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C2BA1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CC3B36" w:rsidRPr="006F7B06">
              <w:rPr>
                <w:rFonts w:ascii="Arial" w:hAnsi="Arial" w:cs="Arial"/>
                <w:b/>
                <w:bCs/>
                <w:sz w:val="14"/>
                <w:szCs w:val="14"/>
              </w:rPr>
              <w:t>Specificare:</w:t>
            </w:r>
          </w:p>
          <w:p w:rsidR="00CC3B36" w:rsidRPr="006F7B06" w:rsidRDefault="00CC3B36" w:rsidP="002F64CE">
            <w:pPr>
              <w:ind w:left="2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F7B06">
              <w:rPr>
                <w:rFonts w:ascii="Arial" w:hAnsi="Arial" w:cs="Arial"/>
                <w:b/>
                <w:bCs/>
                <w:sz w:val="14"/>
                <w:szCs w:val="14"/>
              </w:rPr>
              <w:t>[……………………………..]</w:t>
            </w:r>
          </w:p>
          <w:p w:rsidR="008714C4" w:rsidRPr="006F7B06" w:rsidRDefault="00AD5390" w:rsidP="002F64CE">
            <w:pPr>
              <w:ind w:left="2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D5390">
              <w:rPr>
                <w:rFonts w:ascii="Arial" w:hAnsi="Arial" w:cs="Arial"/>
                <w:b/>
                <w:sz w:val="14"/>
                <w:szCs w:val="14"/>
              </w:rPr>
              <w:t>In caso di lavori  di importo inferiore a 150.000,00 Euro l’OE deve dichiarare  il costo del personale  (Allegato II.12, art. 28, comma 2, lett. b) del Codice) come indicato nella Circolare del MIT n. 6212 del 30.06.2023.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C3B36" w:rsidRPr="006F7B06" w:rsidRDefault="00CC3B36" w:rsidP="00CC3B36">
            <w:pPr>
              <w:rPr>
                <w:rFonts w:ascii="Arial" w:hAnsi="Arial" w:cs="Arial"/>
                <w:w w:val="0"/>
                <w:sz w:val="15"/>
                <w:szCs w:val="15"/>
              </w:rPr>
            </w:pPr>
          </w:p>
          <w:p w:rsidR="00CC3B36" w:rsidRDefault="00CC3B36">
            <w:pPr>
              <w:rPr>
                <w:rFonts w:ascii="Arial" w:hAnsi="Arial" w:cs="Arial"/>
                <w:sz w:val="14"/>
                <w:szCs w:val="14"/>
              </w:rPr>
            </w:pPr>
          </w:p>
          <w:p w:rsidR="00B72EBF" w:rsidRDefault="00B72EBF">
            <w:pPr>
              <w:rPr>
                <w:rFonts w:ascii="Arial" w:hAnsi="Arial" w:cs="Arial"/>
                <w:sz w:val="14"/>
                <w:szCs w:val="14"/>
              </w:rPr>
            </w:pPr>
          </w:p>
          <w:p w:rsidR="00CC3B36" w:rsidRPr="002F64CE" w:rsidRDefault="00CC3B3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[……………………]</w:t>
            </w:r>
          </w:p>
        </w:tc>
      </w:tr>
    </w:tbl>
    <w:p w:rsidR="00A23B3E" w:rsidRDefault="00A23B3E">
      <w:pPr>
        <w:pStyle w:val="Titolo1"/>
        <w:spacing w:before="0" w:after="0"/>
        <w:ind w:left="850"/>
        <w:rPr>
          <w:sz w:val="16"/>
          <w:szCs w:val="16"/>
        </w:rPr>
      </w:pPr>
    </w:p>
    <w:p w:rsidR="00A23B3E" w:rsidRPr="003A443E" w:rsidRDefault="00A23B3E">
      <w:pPr>
        <w:pStyle w:val="SectionTitle"/>
        <w:spacing w:before="0" w:after="0"/>
        <w:jc w:val="both"/>
        <w:rPr>
          <w:color w:val="000000"/>
          <w:sz w:val="16"/>
          <w:szCs w:val="16"/>
        </w:rPr>
      </w:pPr>
      <w:r>
        <w:rPr>
          <w:rFonts w:ascii="Arial" w:hAnsi="Arial" w:cs="Arial"/>
          <w:b w:val="0"/>
          <w:caps/>
          <w:sz w:val="16"/>
          <w:szCs w:val="16"/>
        </w:rPr>
        <w:t xml:space="preserve">C: Capacità tecniche e </w:t>
      </w:r>
      <w:r w:rsidRPr="003A443E">
        <w:rPr>
          <w:rFonts w:ascii="Arial" w:hAnsi="Arial" w:cs="Arial"/>
          <w:b w:val="0"/>
          <w:caps/>
          <w:color w:val="000000"/>
          <w:sz w:val="16"/>
          <w:szCs w:val="16"/>
        </w:rPr>
        <w:t xml:space="preserve">professionali </w:t>
      </w:r>
      <w:r w:rsidRPr="003A443E">
        <w:rPr>
          <w:rFonts w:ascii="Arial" w:hAnsi="Arial" w:cs="Arial"/>
          <w:b w:val="0"/>
          <w:caps/>
          <w:color w:val="000000"/>
          <w:sz w:val="15"/>
          <w:szCs w:val="15"/>
        </w:rPr>
        <w:t>(A</w:t>
      </w:r>
      <w:r w:rsidRPr="003A443E">
        <w:rPr>
          <w:rFonts w:ascii="Arial" w:hAnsi="Arial" w:cs="Arial"/>
          <w:b w:val="0"/>
          <w:smallCaps w:val="0"/>
          <w:color w:val="000000"/>
          <w:sz w:val="16"/>
          <w:szCs w:val="16"/>
        </w:rPr>
        <w:t xml:space="preserve">rticolo </w:t>
      </w:r>
      <w:r w:rsidR="00CC3B36">
        <w:rPr>
          <w:rFonts w:ascii="Arial" w:hAnsi="Arial" w:cs="Arial"/>
          <w:b w:val="0"/>
          <w:smallCaps w:val="0"/>
          <w:color w:val="000000"/>
          <w:sz w:val="16"/>
          <w:szCs w:val="16"/>
        </w:rPr>
        <w:t>100</w:t>
      </w:r>
      <w:r w:rsidRPr="003A443E">
        <w:rPr>
          <w:rFonts w:ascii="Arial" w:hAnsi="Arial" w:cs="Arial"/>
          <w:b w:val="0"/>
          <w:smallCaps w:val="0"/>
          <w:color w:val="000000"/>
          <w:sz w:val="16"/>
          <w:szCs w:val="16"/>
        </w:rPr>
        <w:t xml:space="preserve">, comma 1, lettera </w:t>
      </w:r>
      <w:r w:rsidRPr="003A443E">
        <w:rPr>
          <w:rFonts w:ascii="Arial" w:hAnsi="Arial" w:cs="Arial"/>
          <w:b w:val="0"/>
          <w:i/>
          <w:smallCaps w:val="0"/>
          <w:color w:val="000000"/>
          <w:sz w:val="16"/>
          <w:szCs w:val="16"/>
        </w:rPr>
        <w:t>c)</w:t>
      </w:r>
      <w:r w:rsidRPr="003A443E">
        <w:rPr>
          <w:rFonts w:ascii="Arial" w:hAnsi="Arial" w:cs="Arial"/>
          <w:b w:val="0"/>
          <w:smallCaps w:val="0"/>
          <w:color w:val="000000"/>
          <w:sz w:val="16"/>
          <w:szCs w:val="16"/>
        </w:rPr>
        <w:t>, del Codice)</w:t>
      </w:r>
    </w:p>
    <w:p w:rsidR="00A23B3E" w:rsidRPr="003A443E" w:rsidRDefault="00A23B3E">
      <w:pPr>
        <w:pStyle w:val="Titolo1"/>
        <w:spacing w:before="0" w:after="0"/>
        <w:ind w:left="850"/>
        <w:rPr>
          <w:color w:val="000000"/>
          <w:sz w:val="16"/>
          <w:szCs w:val="16"/>
        </w:rPr>
      </w:pPr>
    </w:p>
    <w:p w:rsidR="00A23B3E" w:rsidRPr="003A443E" w:rsidRDefault="0089654F" w:rsidP="00BF74E1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both"/>
        <w:rPr>
          <w:rFonts w:ascii="Arial" w:hAnsi="Arial" w:cs="Arial"/>
          <w:b/>
          <w:color w:val="000000"/>
          <w:sz w:val="15"/>
          <w:szCs w:val="15"/>
        </w:rPr>
      </w:pPr>
      <w:r w:rsidRPr="003A443E">
        <w:rPr>
          <w:rFonts w:ascii="Arial" w:hAnsi="Arial" w:cs="Arial"/>
          <w:b/>
          <w:color w:val="000000"/>
          <w:w w:val="0"/>
          <w:sz w:val="15"/>
          <w:szCs w:val="15"/>
        </w:rPr>
        <w:t>Tale Sezione è da compilare solo se le informazioni sono state richieste espressamente dall’amministrazione aggiudicatrice o dall’ente aggiudicatore nell’avviso o bando pertinente o nei documenti di gara.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A23B3E" w:rsidRPr="008615E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8615E7" w:rsidRDefault="00A23B3E">
            <w:pPr>
              <w:rPr>
                <w:rFonts w:ascii="Arial" w:hAnsi="Arial" w:cs="Arial"/>
                <w:sz w:val="14"/>
                <w:szCs w:val="14"/>
              </w:rPr>
            </w:pPr>
            <w:bookmarkStart w:id="21" w:name="_DV_M4301"/>
            <w:bookmarkStart w:id="22" w:name="_DV_M4300"/>
            <w:bookmarkEnd w:id="21"/>
            <w:bookmarkEnd w:id="22"/>
            <w:r w:rsidRPr="008615E7">
              <w:rPr>
                <w:rFonts w:ascii="Arial" w:hAnsi="Arial" w:cs="Arial"/>
                <w:b/>
                <w:sz w:val="14"/>
                <w:szCs w:val="14"/>
              </w:rPr>
              <w:t>Capacità tecniche e professionali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Pr="008615E7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b/>
                <w:sz w:val="14"/>
                <w:szCs w:val="14"/>
              </w:rPr>
              <w:t>Risposta</w:t>
            </w:r>
            <w:r w:rsidRPr="008615E7">
              <w:rPr>
                <w:rFonts w:ascii="Arial" w:hAnsi="Arial" w:cs="Arial"/>
                <w:b/>
                <w:i/>
                <w:sz w:val="14"/>
                <w:szCs w:val="14"/>
              </w:rPr>
              <w:t>:</w:t>
            </w:r>
          </w:p>
        </w:tc>
      </w:tr>
      <w:tr w:rsidR="00B92017" w:rsidRPr="008615E7" w:rsidTr="00AC26F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D034B" w:rsidRPr="008615E7" w:rsidRDefault="00DD034B" w:rsidP="00AC26F7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23" w:name="_Hlk140128145"/>
            <w:r w:rsidRPr="008615E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Per gli appalti di lavori: esecuzione di lavori del tipo speci</w:t>
            </w:r>
            <w:r w:rsidR="005E6F3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fi</w:t>
            </w:r>
            <w:r w:rsidRPr="008615E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cato</w:t>
            </w:r>
          </w:p>
          <w:p w:rsidR="00B92017" w:rsidRPr="008615E7" w:rsidRDefault="00B92017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color w:val="000000"/>
                <w:sz w:val="14"/>
                <w:szCs w:val="14"/>
              </w:rPr>
              <w:t xml:space="preserve">Unicamente per gli </w:t>
            </w:r>
            <w:r w:rsidRPr="008615E7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appalti pubblici di lavori, </w:t>
            </w:r>
            <w:r w:rsidRPr="008615E7">
              <w:rPr>
                <w:rFonts w:ascii="Arial" w:hAnsi="Arial" w:cs="Arial"/>
                <w:sz w:val="14"/>
                <w:szCs w:val="14"/>
              </w:rPr>
              <w:t>durante il periodo di riferimento</w:t>
            </w:r>
            <w:r w:rsidR="00474473" w:rsidRPr="008615E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615E7">
              <w:rPr>
                <w:rFonts w:ascii="Arial" w:hAnsi="Arial" w:cs="Arial"/>
                <w:sz w:val="14"/>
                <w:szCs w:val="14"/>
              </w:rPr>
              <w:t xml:space="preserve">l'operatore economico </w:t>
            </w:r>
            <w:r w:rsidRPr="008615E7">
              <w:rPr>
                <w:rFonts w:ascii="Arial" w:hAnsi="Arial" w:cs="Arial"/>
                <w:b/>
                <w:sz w:val="14"/>
                <w:szCs w:val="14"/>
              </w:rPr>
              <w:t>ha eseguito i seguenti lavori del tipo specificato</w:t>
            </w:r>
            <w:r w:rsidRPr="008615E7">
              <w:rPr>
                <w:rFonts w:ascii="Arial" w:hAnsi="Arial" w:cs="Arial"/>
                <w:sz w:val="14"/>
                <w:szCs w:val="14"/>
              </w:rPr>
              <w:t xml:space="preserve">: </w:t>
            </w:r>
          </w:p>
          <w:p w:rsidR="00B92017" w:rsidRDefault="00B92017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Art. 28 co. 1 lett. a) dell'allegato II.12 al d. lgs. 36/2023</w:t>
            </w:r>
          </w:p>
          <w:p w:rsidR="00364BAC" w:rsidRPr="00364BAC" w:rsidRDefault="00364BAC" w:rsidP="00AC26F7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64BAC">
              <w:rPr>
                <w:rFonts w:ascii="Arial" w:hAnsi="Arial" w:cs="Arial"/>
                <w:b/>
                <w:bCs/>
                <w:sz w:val="14"/>
                <w:szCs w:val="14"/>
              </w:rPr>
              <w:t>Referenza</w:t>
            </w:r>
          </w:p>
          <w:p w:rsidR="00B92017" w:rsidRPr="008615E7" w:rsidRDefault="00B92017" w:rsidP="00AC26F7">
            <w:pPr>
              <w:numPr>
                <w:ilvl w:val="0"/>
                <w:numId w:val="20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Descrizione referenza</w:t>
            </w:r>
          </w:p>
          <w:p w:rsidR="00B92017" w:rsidRPr="008615E7" w:rsidRDefault="00B92017" w:rsidP="00AC26F7">
            <w:pPr>
              <w:numPr>
                <w:ilvl w:val="0"/>
                <w:numId w:val="20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Valore complessivo</w:t>
            </w:r>
          </w:p>
          <w:p w:rsidR="00B92017" w:rsidRPr="008615E7" w:rsidRDefault="00B92017" w:rsidP="00AC26F7">
            <w:pPr>
              <w:numPr>
                <w:ilvl w:val="0"/>
                <w:numId w:val="20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Attività svolta dall’Operatore economico</w:t>
            </w:r>
          </w:p>
          <w:p w:rsidR="00B92017" w:rsidRPr="008615E7" w:rsidRDefault="00B92017" w:rsidP="00AC26F7">
            <w:pPr>
              <w:numPr>
                <w:ilvl w:val="0"/>
                <w:numId w:val="20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Valore </w:t>
            </w:r>
            <w:r w:rsidR="00CC3B36" w:rsidRPr="008615E7">
              <w:rPr>
                <w:rFonts w:ascii="Arial" w:hAnsi="Arial" w:cs="Arial"/>
                <w:sz w:val="14"/>
                <w:szCs w:val="14"/>
              </w:rPr>
              <w:t>specifico</w:t>
            </w:r>
          </w:p>
          <w:p w:rsidR="00B92017" w:rsidRDefault="00B92017" w:rsidP="00AC26F7">
            <w:pPr>
              <w:numPr>
                <w:ilvl w:val="0"/>
                <w:numId w:val="20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Periodo</w:t>
            </w:r>
          </w:p>
          <w:p w:rsidR="00364BAC" w:rsidRPr="00364BAC" w:rsidRDefault="00364BAC" w:rsidP="00364BA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64BAC">
              <w:rPr>
                <w:rFonts w:ascii="Arial" w:hAnsi="Arial" w:cs="Arial"/>
                <w:b/>
                <w:bCs/>
                <w:sz w:val="14"/>
                <w:szCs w:val="14"/>
              </w:rPr>
              <w:t>Committen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te</w:t>
            </w:r>
          </w:p>
          <w:p w:rsidR="00B92017" w:rsidRPr="008615E7" w:rsidRDefault="00B92017" w:rsidP="00AC26F7">
            <w:pPr>
              <w:numPr>
                <w:ilvl w:val="0"/>
                <w:numId w:val="20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Committente</w:t>
            </w:r>
          </w:p>
          <w:p w:rsidR="00B92017" w:rsidRPr="008615E7" w:rsidRDefault="00B92017" w:rsidP="00AC26F7">
            <w:pPr>
              <w:numPr>
                <w:ilvl w:val="0"/>
                <w:numId w:val="20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Nome persona di contatto</w:t>
            </w:r>
          </w:p>
          <w:p w:rsidR="00B92017" w:rsidRPr="008615E7" w:rsidRDefault="00B92017" w:rsidP="00AC26F7">
            <w:pPr>
              <w:numPr>
                <w:ilvl w:val="0"/>
                <w:numId w:val="20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E-Mail persona di contatto</w:t>
            </w:r>
          </w:p>
          <w:p w:rsidR="00B92017" w:rsidRPr="008615E7" w:rsidRDefault="00B92017" w:rsidP="00AC26F7">
            <w:pPr>
              <w:numPr>
                <w:ilvl w:val="0"/>
                <w:numId w:val="20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Numero di telefono persona di contatto</w:t>
            </w:r>
            <w:r w:rsidRPr="008615E7">
              <w:rPr>
                <w:rFonts w:ascii="Arial" w:hAnsi="Arial" w:cs="Arial"/>
                <w:sz w:val="14"/>
                <w:szCs w:val="14"/>
              </w:rPr>
              <w:br/>
            </w:r>
          </w:p>
          <w:p w:rsidR="00B92017" w:rsidRPr="008615E7" w:rsidRDefault="00B92017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B92017" w:rsidRPr="008615E7" w:rsidRDefault="00B92017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Se la documentazione pertinente è disponibile per via elettronica, indicare: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92017" w:rsidRPr="008615E7" w:rsidRDefault="00B92017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sz w:val="14"/>
                <w:szCs w:val="14"/>
              </w:rPr>
              <w:br/>
            </w:r>
          </w:p>
          <w:p w:rsidR="00DD034B" w:rsidRDefault="00DD034B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5E6F30" w:rsidRDefault="005E6F30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364BAC" w:rsidRPr="00364BAC" w:rsidRDefault="00364BAC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B92017" w:rsidRPr="008615E7" w:rsidRDefault="00B92017" w:rsidP="00AC26F7">
            <w:pPr>
              <w:numPr>
                <w:ilvl w:val="0"/>
                <w:numId w:val="21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1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1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1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Default="00B92017" w:rsidP="00AC26F7">
            <w:pPr>
              <w:numPr>
                <w:ilvl w:val="0"/>
                <w:numId w:val="21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Data inizio […</w:t>
            </w:r>
            <w:proofErr w:type="gramStart"/>
            <w:r w:rsidRPr="008615E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8615E7">
              <w:rPr>
                <w:rFonts w:ascii="Arial" w:hAnsi="Arial" w:cs="Arial"/>
                <w:sz w:val="14"/>
                <w:szCs w:val="14"/>
              </w:rPr>
              <w:t>.] Data fine […</w:t>
            </w:r>
            <w:proofErr w:type="gramStart"/>
            <w:r w:rsidRPr="008615E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8615E7">
              <w:rPr>
                <w:rFonts w:ascii="Arial" w:hAnsi="Arial" w:cs="Arial"/>
                <w:sz w:val="14"/>
                <w:szCs w:val="14"/>
              </w:rPr>
              <w:t>.]</w:t>
            </w:r>
          </w:p>
          <w:p w:rsidR="00364BAC" w:rsidRPr="008615E7" w:rsidRDefault="00364BAC" w:rsidP="00364BAC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  <w:p w:rsidR="00B92017" w:rsidRPr="008615E7" w:rsidRDefault="00B92017" w:rsidP="00AC26F7">
            <w:pPr>
              <w:numPr>
                <w:ilvl w:val="0"/>
                <w:numId w:val="21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[ </w:t>
            </w:r>
            <w:r w:rsidR="00364BAC">
              <w:rPr>
                <w:rFonts w:ascii="Arial" w:hAnsi="Arial" w:cs="Arial"/>
                <w:sz w:val="14"/>
                <w:szCs w:val="14"/>
              </w:rPr>
              <w:t>……….</w:t>
            </w:r>
            <w:r w:rsidRPr="008615E7">
              <w:rPr>
                <w:rFonts w:ascii="Arial" w:hAnsi="Arial" w:cs="Arial"/>
                <w:sz w:val="14"/>
                <w:szCs w:val="14"/>
              </w:rPr>
              <w:t>]</w:t>
            </w:r>
          </w:p>
          <w:p w:rsidR="00B92017" w:rsidRPr="008615E7" w:rsidRDefault="00B92017" w:rsidP="00AC26F7">
            <w:pPr>
              <w:numPr>
                <w:ilvl w:val="0"/>
                <w:numId w:val="21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1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1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B92017" w:rsidRPr="008615E7" w:rsidRDefault="00B92017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B92017" w:rsidRPr="008615E7" w:rsidRDefault="00B92017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(indirizzo web, autorità o organismo di emanazione, riferimento preciso della documentazione): </w:t>
            </w:r>
          </w:p>
          <w:p w:rsidR="00B92017" w:rsidRPr="008615E7" w:rsidRDefault="00B92017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[…………][………..…][……….…]</w:t>
            </w:r>
          </w:p>
        </w:tc>
      </w:tr>
      <w:tr w:rsidR="00DD034B" w:rsidRPr="008615E7" w:rsidTr="00AC26F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D034B" w:rsidRPr="008615E7" w:rsidRDefault="00DD034B" w:rsidP="00AC26F7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24" w:name="_Hlk140129448"/>
            <w:r w:rsidRPr="008615E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Per gli appalti di forniture: consegna di forniture del tipo specificato</w:t>
            </w:r>
          </w:p>
          <w:p w:rsidR="00DD034B" w:rsidRPr="008615E7" w:rsidRDefault="00DD034B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color w:val="000000"/>
                <w:sz w:val="14"/>
                <w:szCs w:val="14"/>
              </w:rPr>
              <w:t xml:space="preserve">Unicamente per gli appalti pubblici di </w:t>
            </w:r>
            <w:r w:rsidRPr="008615E7">
              <w:rPr>
                <w:rFonts w:ascii="Arial" w:hAnsi="Arial" w:cs="Arial"/>
                <w:b/>
                <w:color w:val="000000"/>
                <w:sz w:val="14"/>
                <w:szCs w:val="14"/>
              </w:rPr>
              <w:t>forniture</w:t>
            </w:r>
            <w:r w:rsidRPr="008615E7">
              <w:rPr>
                <w:rFonts w:ascii="Arial" w:hAnsi="Arial" w:cs="Arial"/>
                <w:bCs/>
                <w:color w:val="000000"/>
                <w:sz w:val="14"/>
                <w:szCs w:val="14"/>
              </w:rPr>
              <w:t>: Durante</w:t>
            </w:r>
            <w:r w:rsidRPr="008615E7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il</w:t>
            </w:r>
            <w:r w:rsidRPr="008615E7">
              <w:rPr>
                <w:rFonts w:ascii="Arial" w:hAnsi="Arial" w:cs="Arial"/>
                <w:sz w:val="14"/>
                <w:szCs w:val="14"/>
              </w:rPr>
              <w:t xml:space="preserve"> periodo di riferimento l'operatore economico ha consegnato le seguenti principali forniture del tipo specificato. </w:t>
            </w:r>
          </w:p>
          <w:p w:rsidR="00DD034B" w:rsidRPr="008615E7" w:rsidRDefault="00DD034B" w:rsidP="00AC26F7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 xml:space="preserve">Art. 100 co. 1 </w:t>
            </w:r>
            <w:proofErr w:type="spellStart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>lett</w:t>
            </w:r>
            <w:proofErr w:type="spellEnd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 xml:space="preserve">. c) </w:t>
            </w:r>
            <w:proofErr w:type="gramStart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proofErr w:type="gramEnd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 xml:space="preserve"> co. 11 del d. </w:t>
            </w:r>
            <w:proofErr w:type="spellStart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>lgs</w:t>
            </w:r>
            <w:proofErr w:type="spellEnd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>. 36/2023</w:t>
            </w:r>
          </w:p>
          <w:p w:rsidR="00364BAC" w:rsidRPr="00364BAC" w:rsidRDefault="00364BAC" w:rsidP="00364BA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64BAC">
              <w:rPr>
                <w:rFonts w:ascii="Arial" w:hAnsi="Arial" w:cs="Arial"/>
                <w:b/>
                <w:bCs/>
                <w:sz w:val="14"/>
                <w:szCs w:val="14"/>
              </w:rPr>
              <w:t>Referenza</w:t>
            </w:r>
          </w:p>
          <w:p w:rsidR="00DD034B" w:rsidRPr="008615E7" w:rsidRDefault="00DD034B" w:rsidP="00AC26F7">
            <w:pPr>
              <w:numPr>
                <w:ilvl w:val="0"/>
                <w:numId w:val="22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Descrizione referenza</w:t>
            </w:r>
          </w:p>
          <w:p w:rsidR="00DD034B" w:rsidRPr="008615E7" w:rsidRDefault="00DD034B" w:rsidP="00AC26F7">
            <w:pPr>
              <w:numPr>
                <w:ilvl w:val="0"/>
                <w:numId w:val="22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Valore complessivo</w:t>
            </w:r>
          </w:p>
          <w:p w:rsidR="00DD034B" w:rsidRPr="008615E7" w:rsidRDefault="00DD034B" w:rsidP="00AC26F7">
            <w:pPr>
              <w:numPr>
                <w:ilvl w:val="0"/>
                <w:numId w:val="22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Attività svolta dall’Operatore economico</w:t>
            </w:r>
          </w:p>
          <w:p w:rsidR="00DD034B" w:rsidRPr="008615E7" w:rsidRDefault="00DD034B" w:rsidP="00AC26F7">
            <w:pPr>
              <w:numPr>
                <w:ilvl w:val="0"/>
                <w:numId w:val="22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Valore </w:t>
            </w:r>
            <w:r w:rsidR="00CC3B36" w:rsidRPr="008615E7">
              <w:rPr>
                <w:rFonts w:ascii="Arial" w:hAnsi="Arial" w:cs="Arial"/>
                <w:sz w:val="14"/>
                <w:szCs w:val="14"/>
              </w:rPr>
              <w:t>specifico</w:t>
            </w:r>
          </w:p>
          <w:p w:rsidR="00DD034B" w:rsidRDefault="00DD034B" w:rsidP="00AC26F7">
            <w:pPr>
              <w:numPr>
                <w:ilvl w:val="0"/>
                <w:numId w:val="22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Periodo</w:t>
            </w:r>
          </w:p>
          <w:p w:rsidR="00364BAC" w:rsidRPr="00364BAC" w:rsidRDefault="00364BAC" w:rsidP="00364BA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64BAC">
              <w:rPr>
                <w:rFonts w:ascii="Arial" w:hAnsi="Arial" w:cs="Arial"/>
                <w:b/>
                <w:bCs/>
                <w:sz w:val="14"/>
                <w:szCs w:val="14"/>
              </w:rPr>
              <w:t>Committente</w:t>
            </w:r>
          </w:p>
          <w:p w:rsidR="00DD034B" w:rsidRPr="008615E7" w:rsidRDefault="00DD034B" w:rsidP="00AC26F7">
            <w:pPr>
              <w:numPr>
                <w:ilvl w:val="0"/>
                <w:numId w:val="22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Committente</w:t>
            </w:r>
          </w:p>
          <w:p w:rsidR="00DD034B" w:rsidRPr="008615E7" w:rsidRDefault="00DD034B" w:rsidP="00AC26F7">
            <w:pPr>
              <w:numPr>
                <w:ilvl w:val="0"/>
                <w:numId w:val="22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Nome persona di contatto</w:t>
            </w:r>
          </w:p>
          <w:p w:rsidR="00DD034B" w:rsidRPr="008615E7" w:rsidRDefault="00DD034B" w:rsidP="00AC26F7">
            <w:pPr>
              <w:numPr>
                <w:ilvl w:val="0"/>
                <w:numId w:val="22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E-Mail persona di contatto</w:t>
            </w:r>
          </w:p>
          <w:p w:rsidR="00DD034B" w:rsidRPr="008615E7" w:rsidRDefault="00DD034B" w:rsidP="00AC26F7">
            <w:pPr>
              <w:numPr>
                <w:ilvl w:val="0"/>
                <w:numId w:val="22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Numero di telefono persona di contatto</w:t>
            </w:r>
            <w:r w:rsidRPr="008615E7">
              <w:rPr>
                <w:rFonts w:ascii="Arial" w:hAnsi="Arial" w:cs="Arial"/>
                <w:sz w:val="14"/>
                <w:szCs w:val="14"/>
              </w:rPr>
              <w:br/>
            </w:r>
          </w:p>
          <w:p w:rsidR="00DD034B" w:rsidRPr="008615E7" w:rsidRDefault="00DD034B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DD034B" w:rsidRPr="008615E7" w:rsidRDefault="00DD034B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lastRenderedPageBreak/>
              <w:t>Se la documentazione pertinente è disponibile per via elettronica, indicare: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4473" w:rsidRPr="008615E7" w:rsidRDefault="00DD034B" w:rsidP="00B72EBF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lastRenderedPageBreak/>
              <w:br/>
            </w:r>
          </w:p>
          <w:p w:rsidR="00474473" w:rsidRDefault="00474473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5E6F30" w:rsidRDefault="005E6F30" w:rsidP="00AC26F7">
            <w:pPr>
              <w:rPr>
                <w:rFonts w:ascii="Arial" w:hAnsi="Arial" w:cs="Arial"/>
                <w:sz w:val="10"/>
                <w:szCs w:val="10"/>
              </w:rPr>
            </w:pPr>
          </w:p>
          <w:p w:rsidR="00B72EBF" w:rsidRPr="005E6F30" w:rsidRDefault="00B72EBF" w:rsidP="00AC26F7">
            <w:pPr>
              <w:rPr>
                <w:rFonts w:ascii="Arial" w:hAnsi="Arial" w:cs="Arial"/>
                <w:sz w:val="10"/>
                <w:szCs w:val="10"/>
              </w:rPr>
            </w:pPr>
          </w:p>
          <w:p w:rsidR="00364BAC" w:rsidRPr="008615E7" w:rsidRDefault="00364BAC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DD034B" w:rsidRPr="008615E7" w:rsidRDefault="00DD034B" w:rsidP="00AC26F7">
            <w:pPr>
              <w:numPr>
                <w:ilvl w:val="0"/>
                <w:numId w:val="23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DD034B" w:rsidRPr="008615E7" w:rsidRDefault="00DD034B" w:rsidP="00AC26F7">
            <w:pPr>
              <w:numPr>
                <w:ilvl w:val="0"/>
                <w:numId w:val="23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DD034B" w:rsidRPr="008615E7" w:rsidRDefault="00DD034B" w:rsidP="00AC26F7">
            <w:pPr>
              <w:numPr>
                <w:ilvl w:val="0"/>
                <w:numId w:val="23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DD034B" w:rsidRPr="008615E7" w:rsidRDefault="00DD034B" w:rsidP="00AC26F7">
            <w:pPr>
              <w:numPr>
                <w:ilvl w:val="0"/>
                <w:numId w:val="23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DD034B" w:rsidRDefault="00DD034B" w:rsidP="00AC26F7">
            <w:pPr>
              <w:numPr>
                <w:ilvl w:val="0"/>
                <w:numId w:val="23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Data inizio […</w:t>
            </w:r>
            <w:proofErr w:type="gramStart"/>
            <w:r w:rsidRPr="008615E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8615E7">
              <w:rPr>
                <w:rFonts w:ascii="Arial" w:hAnsi="Arial" w:cs="Arial"/>
                <w:sz w:val="14"/>
                <w:szCs w:val="14"/>
              </w:rPr>
              <w:t>.] Data fine […</w:t>
            </w:r>
            <w:proofErr w:type="gramStart"/>
            <w:r w:rsidRPr="008615E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8615E7">
              <w:rPr>
                <w:rFonts w:ascii="Arial" w:hAnsi="Arial" w:cs="Arial"/>
                <w:sz w:val="14"/>
                <w:szCs w:val="14"/>
              </w:rPr>
              <w:t>.]</w:t>
            </w:r>
          </w:p>
          <w:p w:rsidR="00364BAC" w:rsidRPr="008615E7" w:rsidRDefault="00364BAC" w:rsidP="00364BAC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  <w:p w:rsidR="00DD034B" w:rsidRPr="008615E7" w:rsidRDefault="00DD034B" w:rsidP="00AC26F7">
            <w:pPr>
              <w:numPr>
                <w:ilvl w:val="0"/>
                <w:numId w:val="23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[ </w:t>
            </w:r>
            <w:r w:rsidR="00364BAC">
              <w:rPr>
                <w:rFonts w:ascii="Arial" w:hAnsi="Arial" w:cs="Arial"/>
                <w:sz w:val="14"/>
                <w:szCs w:val="14"/>
              </w:rPr>
              <w:t>………..]</w:t>
            </w:r>
          </w:p>
          <w:p w:rsidR="00DD034B" w:rsidRPr="008615E7" w:rsidRDefault="00DD034B" w:rsidP="00AC26F7">
            <w:pPr>
              <w:numPr>
                <w:ilvl w:val="0"/>
                <w:numId w:val="23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DD034B" w:rsidRPr="008615E7" w:rsidRDefault="00DD034B" w:rsidP="00AC26F7">
            <w:pPr>
              <w:numPr>
                <w:ilvl w:val="0"/>
                <w:numId w:val="23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DD034B" w:rsidRPr="008615E7" w:rsidRDefault="00DD034B" w:rsidP="00AC26F7">
            <w:pPr>
              <w:numPr>
                <w:ilvl w:val="0"/>
                <w:numId w:val="23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DD034B" w:rsidRPr="008615E7" w:rsidRDefault="00DD034B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DD034B" w:rsidRPr="008615E7" w:rsidRDefault="00DD034B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DD034B" w:rsidRPr="008615E7" w:rsidRDefault="00DD034B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lastRenderedPageBreak/>
              <w:t xml:space="preserve">(indirizzo web, autorità o organismo di emanazione, riferimento preciso della documentazione): </w:t>
            </w:r>
          </w:p>
          <w:p w:rsidR="00DD034B" w:rsidRPr="008615E7" w:rsidRDefault="00DD034B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[…………][………..…][……….…]</w:t>
            </w:r>
          </w:p>
        </w:tc>
      </w:tr>
      <w:tr w:rsidR="00A23B3E" w:rsidRPr="008615E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4473" w:rsidRPr="008615E7" w:rsidRDefault="00474473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8615E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Per gli appalti di servizi: prestazione del tipo specificato</w:t>
            </w:r>
          </w:p>
          <w:p w:rsidR="00A23B3E" w:rsidRPr="008615E7" w:rsidRDefault="00474473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Unicamente per gli appalti pubblici di servizi: Durante il periodo di riferimento l'operatore economico ha prestato i seguenti principali servizi del tipo specificato. </w:t>
            </w:r>
          </w:p>
          <w:p w:rsidR="00DD034B" w:rsidRDefault="00DD034B" w:rsidP="00DD034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 xml:space="preserve">Art. 100 co. 1 </w:t>
            </w:r>
            <w:proofErr w:type="spellStart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>lett</w:t>
            </w:r>
            <w:proofErr w:type="spellEnd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 xml:space="preserve">. c) </w:t>
            </w:r>
            <w:proofErr w:type="gramStart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proofErr w:type="gramEnd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 xml:space="preserve"> co. 11 del d. </w:t>
            </w:r>
            <w:proofErr w:type="spellStart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>lgs</w:t>
            </w:r>
            <w:proofErr w:type="spellEnd"/>
            <w:r w:rsidRPr="008615E7">
              <w:rPr>
                <w:rFonts w:ascii="Arial" w:hAnsi="Arial" w:cs="Arial"/>
                <w:sz w:val="14"/>
                <w:szCs w:val="14"/>
                <w:lang w:val="en-US"/>
              </w:rPr>
              <w:t>. 36/2023</w:t>
            </w:r>
          </w:p>
          <w:p w:rsidR="00364BAC" w:rsidRPr="00364BAC" w:rsidRDefault="00364BAC" w:rsidP="00DD034B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364BAC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Referenza</w:t>
            </w:r>
            <w:proofErr w:type="spellEnd"/>
          </w:p>
          <w:p w:rsidR="00B92017" w:rsidRPr="008615E7" w:rsidRDefault="00B92017" w:rsidP="00AC26F7">
            <w:pPr>
              <w:numPr>
                <w:ilvl w:val="0"/>
                <w:numId w:val="24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Descrizione referenza</w:t>
            </w:r>
          </w:p>
          <w:p w:rsidR="00B92017" w:rsidRPr="008615E7" w:rsidRDefault="00B92017" w:rsidP="00AC26F7">
            <w:pPr>
              <w:numPr>
                <w:ilvl w:val="0"/>
                <w:numId w:val="24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Valore complessivo</w:t>
            </w:r>
          </w:p>
          <w:p w:rsidR="00B92017" w:rsidRPr="008615E7" w:rsidRDefault="00B92017" w:rsidP="00AC26F7">
            <w:pPr>
              <w:numPr>
                <w:ilvl w:val="0"/>
                <w:numId w:val="24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Attività svolta dall’Operatore economico</w:t>
            </w:r>
          </w:p>
          <w:p w:rsidR="00B92017" w:rsidRPr="008615E7" w:rsidRDefault="00B92017" w:rsidP="00AC26F7">
            <w:pPr>
              <w:numPr>
                <w:ilvl w:val="0"/>
                <w:numId w:val="24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Valore </w:t>
            </w:r>
            <w:r w:rsidR="00CC3B36" w:rsidRPr="008615E7">
              <w:rPr>
                <w:rFonts w:ascii="Arial" w:hAnsi="Arial" w:cs="Arial"/>
                <w:sz w:val="14"/>
                <w:szCs w:val="14"/>
              </w:rPr>
              <w:t>specifico</w:t>
            </w:r>
          </w:p>
          <w:p w:rsidR="00B92017" w:rsidRDefault="00B92017" w:rsidP="00AC26F7">
            <w:pPr>
              <w:numPr>
                <w:ilvl w:val="0"/>
                <w:numId w:val="24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Periodo</w:t>
            </w:r>
          </w:p>
          <w:p w:rsidR="00364BAC" w:rsidRDefault="00364BAC" w:rsidP="00364BAC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  <w:p w:rsidR="00364BAC" w:rsidRPr="00364BAC" w:rsidRDefault="00364BAC" w:rsidP="00364BA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64BAC">
              <w:rPr>
                <w:rFonts w:ascii="Arial" w:hAnsi="Arial" w:cs="Arial"/>
                <w:b/>
                <w:bCs/>
                <w:sz w:val="14"/>
                <w:szCs w:val="14"/>
              </w:rPr>
              <w:t>Committente</w:t>
            </w:r>
          </w:p>
          <w:p w:rsidR="00B92017" w:rsidRPr="008615E7" w:rsidRDefault="00B92017" w:rsidP="00AC26F7">
            <w:pPr>
              <w:numPr>
                <w:ilvl w:val="0"/>
                <w:numId w:val="24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Committente</w:t>
            </w:r>
          </w:p>
          <w:p w:rsidR="00B92017" w:rsidRPr="008615E7" w:rsidRDefault="00B92017" w:rsidP="00AC26F7">
            <w:pPr>
              <w:numPr>
                <w:ilvl w:val="0"/>
                <w:numId w:val="24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Nome persona di contatto</w:t>
            </w:r>
          </w:p>
          <w:p w:rsidR="00B92017" w:rsidRPr="008615E7" w:rsidRDefault="00B92017" w:rsidP="00AC26F7">
            <w:pPr>
              <w:numPr>
                <w:ilvl w:val="0"/>
                <w:numId w:val="24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E-Mail persona di contatto</w:t>
            </w:r>
          </w:p>
          <w:p w:rsidR="002647AD" w:rsidRPr="008615E7" w:rsidRDefault="00B92017" w:rsidP="00AC26F7">
            <w:pPr>
              <w:numPr>
                <w:ilvl w:val="0"/>
                <w:numId w:val="24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Numero di telefono persona di contatto</w:t>
            </w:r>
            <w:r w:rsidR="00A23B3E" w:rsidRPr="008615E7">
              <w:rPr>
                <w:rFonts w:ascii="Arial" w:hAnsi="Arial" w:cs="Arial"/>
                <w:sz w:val="14"/>
                <w:szCs w:val="14"/>
              </w:rPr>
              <w:br/>
            </w:r>
          </w:p>
          <w:p w:rsidR="002647AD" w:rsidRPr="008615E7" w:rsidRDefault="002647AD">
            <w:pPr>
              <w:rPr>
                <w:rFonts w:ascii="Arial" w:hAnsi="Arial" w:cs="Arial"/>
                <w:sz w:val="14"/>
                <w:szCs w:val="14"/>
              </w:rPr>
            </w:pPr>
          </w:p>
          <w:p w:rsidR="00A23B3E" w:rsidRPr="008615E7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Se la documentazione pertinente è disponibile per via elettronica, indicare: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4473" w:rsidRPr="008615E7" w:rsidRDefault="00474473">
            <w:pPr>
              <w:rPr>
                <w:rFonts w:ascii="Arial" w:hAnsi="Arial" w:cs="Arial"/>
                <w:sz w:val="14"/>
                <w:szCs w:val="14"/>
              </w:rPr>
            </w:pPr>
          </w:p>
          <w:p w:rsidR="00474473" w:rsidRDefault="00474473">
            <w:pPr>
              <w:rPr>
                <w:rFonts w:ascii="Arial" w:hAnsi="Arial" w:cs="Arial"/>
                <w:sz w:val="14"/>
                <w:szCs w:val="14"/>
              </w:rPr>
            </w:pPr>
          </w:p>
          <w:p w:rsidR="00B72EBF" w:rsidRPr="008615E7" w:rsidRDefault="00B72EBF">
            <w:pPr>
              <w:rPr>
                <w:rFonts w:ascii="Arial" w:hAnsi="Arial" w:cs="Arial"/>
                <w:sz w:val="14"/>
                <w:szCs w:val="14"/>
              </w:rPr>
            </w:pPr>
          </w:p>
          <w:p w:rsidR="00474473" w:rsidRDefault="00474473">
            <w:pPr>
              <w:rPr>
                <w:rFonts w:ascii="Arial" w:hAnsi="Arial" w:cs="Arial"/>
                <w:sz w:val="14"/>
                <w:szCs w:val="14"/>
              </w:rPr>
            </w:pPr>
          </w:p>
          <w:p w:rsidR="00364BAC" w:rsidRPr="008615E7" w:rsidRDefault="00364BAC">
            <w:pPr>
              <w:rPr>
                <w:rFonts w:ascii="Arial" w:hAnsi="Arial" w:cs="Arial"/>
                <w:sz w:val="14"/>
                <w:szCs w:val="14"/>
              </w:rPr>
            </w:pPr>
          </w:p>
          <w:p w:rsidR="00B92017" w:rsidRPr="008615E7" w:rsidRDefault="00B92017" w:rsidP="00AC26F7">
            <w:pPr>
              <w:numPr>
                <w:ilvl w:val="0"/>
                <w:numId w:val="25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5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5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5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Default="00B92017" w:rsidP="00AC26F7">
            <w:pPr>
              <w:numPr>
                <w:ilvl w:val="0"/>
                <w:numId w:val="25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Data inizio […</w:t>
            </w:r>
            <w:proofErr w:type="gramStart"/>
            <w:r w:rsidRPr="008615E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8615E7">
              <w:rPr>
                <w:rFonts w:ascii="Arial" w:hAnsi="Arial" w:cs="Arial"/>
                <w:sz w:val="14"/>
                <w:szCs w:val="14"/>
              </w:rPr>
              <w:t>.] Data fine […</w:t>
            </w:r>
            <w:proofErr w:type="gramStart"/>
            <w:r w:rsidRPr="008615E7">
              <w:rPr>
                <w:rFonts w:ascii="Arial" w:hAnsi="Arial" w:cs="Arial"/>
                <w:sz w:val="14"/>
                <w:szCs w:val="14"/>
              </w:rPr>
              <w:t>…….</w:t>
            </w:r>
            <w:proofErr w:type="gramEnd"/>
            <w:r w:rsidRPr="008615E7">
              <w:rPr>
                <w:rFonts w:ascii="Arial" w:hAnsi="Arial" w:cs="Arial"/>
                <w:sz w:val="14"/>
                <w:szCs w:val="14"/>
              </w:rPr>
              <w:t>.]</w:t>
            </w:r>
          </w:p>
          <w:p w:rsidR="00364BAC" w:rsidRPr="008615E7" w:rsidRDefault="00364BAC" w:rsidP="00364BAC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  <w:p w:rsidR="00B92017" w:rsidRPr="008615E7" w:rsidRDefault="00B92017" w:rsidP="00AC26F7">
            <w:pPr>
              <w:numPr>
                <w:ilvl w:val="0"/>
                <w:numId w:val="25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[ </w:t>
            </w:r>
            <w:r w:rsidR="00364BAC">
              <w:rPr>
                <w:rFonts w:ascii="Arial" w:hAnsi="Arial" w:cs="Arial"/>
                <w:sz w:val="14"/>
                <w:szCs w:val="14"/>
              </w:rPr>
              <w:t>……….</w:t>
            </w:r>
            <w:r w:rsidRPr="008615E7">
              <w:rPr>
                <w:rFonts w:ascii="Arial" w:hAnsi="Arial" w:cs="Arial"/>
                <w:sz w:val="14"/>
                <w:szCs w:val="14"/>
              </w:rPr>
              <w:t>]</w:t>
            </w:r>
          </w:p>
          <w:p w:rsidR="00B92017" w:rsidRPr="008615E7" w:rsidRDefault="00B92017" w:rsidP="00AC26F7">
            <w:pPr>
              <w:numPr>
                <w:ilvl w:val="0"/>
                <w:numId w:val="25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5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 w:rsidP="00AC26F7">
            <w:pPr>
              <w:numPr>
                <w:ilvl w:val="0"/>
                <w:numId w:val="25"/>
              </w:num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[………..]</w:t>
            </w:r>
          </w:p>
          <w:p w:rsidR="00B92017" w:rsidRPr="008615E7" w:rsidRDefault="00B92017">
            <w:pPr>
              <w:rPr>
                <w:rFonts w:ascii="Arial" w:hAnsi="Arial" w:cs="Arial"/>
                <w:sz w:val="14"/>
                <w:szCs w:val="14"/>
              </w:rPr>
            </w:pPr>
          </w:p>
          <w:p w:rsidR="00B92017" w:rsidRPr="008615E7" w:rsidRDefault="00B92017">
            <w:pPr>
              <w:rPr>
                <w:rFonts w:ascii="Arial" w:hAnsi="Arial" w:cs="Arial"/>
                <w:sz w:val="14"/>
                <w:szCs w:val="14"/>
              </w:rPr>
            </w:pPr>
          </w:p>
          <w:p w:rsidR="00754075" w:rsidRPr="008615E7" w:rsidRDefault="00754075">
            <w:pPr>
              <w:rPr>
                <w:rFonts w:ascii="Arial" w:hAnsi="Arial" w:cs="Arial"/>
                <w:sz w:val="14"/>
                <w:szCs w:val="14"/>
              </w:rPr>
            </w:pPr>
          </w:p>
          <w:p w:rsidR="00A23B3E" w:rsidRPr="008615E7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(indirizzo web, autorità o organismo di emanazione, riferimento preciso della documentazione): </w:t>
            </w:r>
          </w:p>
          <w:p w:rsidR="00A23B3E" w:rsidRPr="008615E7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[…………][………..…][……….…]</w:t>
            </w:r>
          </w:p>
        </w:tc>
      </w:tr>
      <w:tr w:rsidR="001F5FFA" w:rsidRPr="008615E7" w:rsidTr="00AC26F7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F5FFA" w:rsidRPr="008615E7" w:rsidRDefault="001F5FFA" w:rsidP="00AC26F7">
            <w:pPr>
              <w:ind w:left="426" w:hanging="426"/>
              <w:rPr>
                <w:rFonts w:ascii="Arial" w:hAnsi="Arial" w:cs="Arial"/>
                <w:b/>
                <w:color w:val="auto"/>
                <w:sz w:val="14"/>
                <w:szCs w:val="14"/>
              </w:rPr>
            </w:pPr>
            <w:bookmarkStart w:id="25" w:name="_Hlk140136339"/>
            <w:bookmarkEnd w:id="23"/>
            <w:bookmarkEnd w:id="24"/>
            <w:r w:rsidRPr="008615E7">
              <w:rPr>
                <w:rFonts w:ascii="Arial" w:hAnsi="Arial" w:cs="Arial"/>
                <w:b/>
                <w:color w:val="auto"/>
                <w:sz w:val="14"/>
                <w:szCs w:val="14"/>
              </w:rPr>
              <w:t>Strumenti, stabilimenti e attrezzature tecniche</w:t>
            </w:r>
          </w:p>
          <w:p w:rsidR="001F5FFA" w:rsidRPr="008615E7" w:rsidRDefault="001F5FFA" w:rsidP="001F5FFA">
            <w:pPr>
              <w:ind w:left="15" w:firstLine="1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8615E7">
              <w:rPr>
                <w:rFonts w:ascii="Arial" w:hAnsi="Arial" w:cs="Arial"/>
                <w:bCs/>
                <w:color w:val="auto"/>
                <w:sz w:val="14"/>
                <w:szCs w:val="14"/>
              </w:rPr>
              <w:t>I seguenti strumenti, impianti o attrezzature tecniche saranno disponibili per l'esecuzione del contratto:</w:t>
            </w:r>
          </w:p>
          <w:p w:rsidR="001F5FFA" w:rsidRPr="008615E7" w:rsidRDefault="001F5FFA" w:rsidP="001F5FFA">
            <w:pPr>
              <w:ind w:left="15" w:firstLine="1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8615E7">
              <w:rPr>
                <w:rFonts w:ascii="Arial" w:hAnsi="Arial" w:cs="Arial"/>
                <w:bCs/>
                <w:color w:val="auto"/>
                <w:sz w:val="14"/>
                <w:szCs w:val="14"/>
              </w:rPr>
              <w:t xml:space="preserve"> </w:t>
            </w:r>
          </w:p>
          <w:p w:rsidR="001F5FFA" w:rsidRPr="008615E7" w:rsidRDefault="001F5FFA" w:rsidP="00AC26F7">
            <w:pPr>
              <w:ind w:left="426" w:hanging="426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</w:p>
          <w:p w:rsidR="001F5FFA" w:rsidRPr="008615E7" w:rsidRDefault="001F5FFA" w:rsidP="00AC26F7">
            <w:pPr>
              <w:ind w:left="15" w:hanging="15"/>
              <w:rPr>
                <w:rFonts w:ascii="Arial" w:hAnsi="Arial" w:cs="Arial"/>
                <w:b/>
                <w:color w:val="FF0000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Se le informazioni pertinenti sono disponibili per via elettronica, indicare:</w:t>
            </w:r>
          </w:p>
          <w:p w:rsidR="001F5FFA" w:rsidRDefault="001F5FFA" w:rsidP="00AC26F7">
            <w:pPr>
              <w:ind w:left="426" w:hanging="426"/>
              <w:rPr>
                <w:rFonts w:ascii="Arial" w:hAnsi="Arial" w:cs="Arial"/>
                <w:sz w:val="14"/>
                <w:szCs w:val="14"/>
              </w:rPr>
            </w:pPr>
          </w:p>
          <w:p w:rsidR="00D930B9" w:rsidRPr="008615E7" w:rsidRDefault="00D930B9" w:rsidP="00AC26F7">
            <w:pPr>
              <w:ind w:left="426" w:hanging="426"/>
              <w:rPr>
                <w:rFonts w:ascii="Arial" w:hAnsi="Arial" w:cs="Arial"/>
                <w:sz w:val="14"/>
                <w:szCs w:val="14"/>
              </w:rPr>
            </w:pPr>
            <w:r w:rsidRPr="00AD5390">
              <w:rPr>
                <w:rFonts w:ascii="Arial" w:hAnsi="Arial" w:cs="Arial"/>
                <w:b/>
                <w:sz w:val="14"/>
                <w:szCs w:val="14"/>
              </w:rPr>
              <w:t xml:space="preserve">In caso di lavori  di importo inferiore a 150.000,00 Euro   (Allegato II.12, art. 28, comma 2, lett. </w:t>
            </w:r>
            <w:r>
              <w:rPr>
                <w:rFonts w:ascii="Arial" w:hAnsi="Arial" w:cs="Arial"/>
                <w:b/>
                <w:sz w:val="14"/>
                <w:szCs w:val="14"/>
              </w:rPr>
              <w:t>c</w:t>
            </w:r>
            <w:r w:rsidRPr="00AD5390">
              <w:rPr>
                <w:rFonts w:ascii="Arial" w:hAnsi="Arial" w:cs="Arial"/>
                <w:b/>
                <w:sz w:val="14"/>
                <w:szCs w:val="14"/>
              </w:rPr>
              <w:t xml:space="preserve">) del Codice) 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F5FFA" w:rsidRDefault="001F5FFA" w:rsidP="00B72EBF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br/>
            </w:r>
          </w:p>
          <w:p w:rsidR="00B72EBF" w:rsidRPr="008615E7" w:rsidRDefault="00B72EBF" w:rsidP="00B72EBF">
            <w:pPr>
              <w:rPr>
                <w:rFonts w:ascii="Arial" w:hAnsi="Arial" w:cs="Arial"/>
                <w:sz w:val="14"/>
                <w:szCs w:val="14"/>
              </w:rPr>
            </w:pPr>
          </w:p>
          <w:p w:rsidR="001F5FFA" w:rsidRPr="008615E7" w:rsidRDefault="001F5FFA" w:rsidP="00AC26F7">
            <w:pPr>
              <w:rPr>
                <w:rFonts w:ascii="Arial" w:hAnsi="Arial" w:cs="Arial"/>
                <w:sz w:val="14"/>
                <w:szCs w:val="14"/>
              </w:rPr>
            </w:pPr>
          </w:p>
          <w:p w:rsidR="001F5FFA" w:rsidRPr="008615E7" w:rsidRDefault="001F5FFA" w:rsidP="00AC26F7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br/>
            </w:r>
          </w:p>
          <w:p w:rsidR="001F5FFA" w:rsidRPr="008615E7" w:rsidRDefault="001F5FFA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indirizzo web, autorità o organismo di emanazione, riferimento preciso della documentazione): </w:t>
            </w:r>
          </w:p>
          <w:p w:rsidR="001F5FFA" w:rsidRPr="008615E7" w:rsidRDefault="001F5FFA" w:rsidP="00AC26F7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[…………][………..…][……….…]</w:t>
            </w:r>
          </w:p>
          <w:p w:rsidR="001F5FFA" w:rsidRPr="008615E7" w:rsidRDefault="001F5FFA" w:rsidP="00AC26F7">
            <w:pPr>
              <w:ind w:left="720"/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25"/>
    </w:tbl>
    <w:p w:rsidR="00A23B3E" w:rsidRPr="008615E7" w:rsidRDefault="00A23B3E">
      <w:pPr>
        <w:jc w:val="both"/>
        <w:rPr>
          <w:rFonts w:ascii="Arial" w:hAnsi="Arial" w:cs="Arial"/>
          <w:color w:val="000000"/>
          <w:sz w:val="14"/>
          <w:szCs w:val="14"/>
        </w:rPr>
      </w:pPr>
    </w:p>
    <w:p w:rsidR="00A23B3E" w:rsidRPr="003A443E" w:rsidRDefault="00A23B3E" w:rsidP="00BF74E1">
      <w:pPr>
        <w:pStyle w:val="SectionTitle"/>
        <w:spacing w:before="0" w:after="0"/>
        <w:rPr>
          <w:rFonts w:ascii="Arial" w:hAnsi="Arial" w:cs="Arial"/>
          <w:color w:val="000000"/>
          <w:w w:val="0"/>
          <w:sz w:val="15"/>
          <w:szCs w:val="15"/>
        </w:rPr>
      </w:pPr>
      <w:r w:rsidRPr="003A443E">
        <w:rPr>
          <w:rFonts w:ascii="Arial" w:hAnsi="Arial" w:cs="Arial"/>
          <w:b w:val="0"/>
          <w:caps/>
          <w:color w:val="000000"/>
          <w:sz w:val="15"/>
          <w:szCs w:val="15"/>
        </w:rPr>
        <w:t xml:space="preserve">D: SISTEMI di garanzia della qualità e norme di gestione ambientale </w:t>
      </w:r>
    </w:p>
    <w:p w:rsidR="00A23B3E" w:rsidRDefault="00A23B3E" w:rsidP="00D92A41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BFBFBF"/>
        <w:jc w:val="both"/>
        <w:rPr>
          <w:rFonts w:ascii="Arial" w:hAnsi="Arial" w:cs="Arial"/>
          <w:b/>
          <w:w w:val="0"/>
          <w:sz w:val="15"/>
          <w:szCs w:val="15"/>
        </w:rPr>
      </w:pPr>
      <w:r>
        <w:rPr>
          <w:rFonts w:ascii="Arial" w:hAnsi="Arial" w:cs="Arial"/>
          <w:b/>
          <w:w w:val="0"/>
          <w:sz w:val="15"/>
          <w:szCs w:val="15"/>
        </w:rPr>
        <w:t>L'operatore economico deve fornire informazioni solo se i programmi di garanzia della qualità e/o le norme di gestione ambientale sono stati richiesti dall'amministrazione aggiudicatrice o dall'ente aggiudicatore nell'avviso o bando pertinente o nei documenti di gara ivi citati.</w:t>
      </w:r>
    </w:p>
    <w:tbl>
      <w:tblPr>
        <w:tblW w:w="0" w:type="auto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w w:val="0"/>
                <w:sz w:val="15"/>
                <w:szCs w:val="15"/>
              </w:rPr>
              <w:t>Sistemi di garanzia della qualità e norme di gestione ambientale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w w:val="0"/>
                <w:sz w:val="15"/>
                <w:szCs w:val="15"/>
              </w:rPr>
              <w:t>Risposta:</w:t>
            </w: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7F7B" w:rsidRPr="008615E7" w:rsidRDefault="00B57F7B">
            <w:pPr>
              <w:rPr>
                <w:rFonts w:ascii="Arial" w:hAnsi="Arial" w:cs="Arial"/>
                <w:b/>
                <w:bCs/>
                <w:w w:val="0"/>
                <w:sz w:val="14"/>
                <w:szCs w:val="14"/>
              </w:rPr>
            </w:pPr>
            <w:r w:rsidRPr="008615E7">
              <w:rPr>
                <w:rFonts w:ascii="Arial" w:hAnsi="Arial" w:cs="Arial"/>
                <w:b/>
                <w:bCs/>
                <w:w w:val="0"/>
                <w:sz w:val="14"/>
                <w:szCs w:val="14"/>
              </w:rPr>
              <w:t>Certificati rilasciati da organismi indipendenti a conferma delle norme di garanzia della qualità</w:t>
            </w:r>
          </w:p>
          <w:p w:rsidR="00A23B3E" w:rsidRPr="008615E7" w:rsidRDefault="00A23B3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 xml:space="preserve">L'operatore economico potrà presentare </w:t>
            </w:r>
            <w:r w:rsidRPr="008615E7">
              <w:rPr>
                <w:rFonts w:ascii="Arial" w:hAnsi="Arial" w:cs="Arial"/>
                <w:b/>
                <w:sz w:val="14"/>
                <w:szCs w:val="14"/>
              </w:rPr>
              <w:t>certificati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 xml:space="preserve"> rilasciati da organismi indipendenti per attestare che egli soddisfa determinate </w:t>
            </w:r>
            <w:r w:rsidRPr="008615E7">
              <w:rPr>
                <w:rFonts w:ascii="Arial" w:hAnsi="Arial" w:cs="Arial"/>
                <w:b/>
                <w:sz w:val="14"/>
                <w:szCs w:val="14"/>
              </w:rPr>
              <w:lastRenderedPageBreak/>
              <w:t>norme di garanzia della qualità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>, compresa l'accessibilità per le persone con disabilità?</w:t>
            </w:r>
          </w:p>
          <w:p w:rsidR="00B57F7B" w:rsidRPr="008615E7" w:rsidRDefault="00B57F7B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:rsidR="00A23B3E" w:rsidRPr="008615E7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b/>
                <w:sz w:val="14"/>
                <w:szCs w:val="14"/>
              </w:rPr>
              <w:t>In caso negativo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>, spiegare perché e precisare di quali altri mezzi di prova relativi al programma di garanzia della qualità si dispone:</w:t>
            </w:r>
          </w:p>
          <w:p w:rsidR="00B57F7B" w:rsidRPr="008615E7" w:rsidRDefault="00B57F7B">
            <w:pPr>
              <w:rPr>
                <w:rFonts w:ascii="Arial" w:hAnsi="Arial" w:cs="Arial"/>
                <w:sz w:val="14"/>
                <w:szCs w:val="14"/>
              </w:rPr>
            </w:pPr>
          </w:p>
          <w:p w:rsidR="00B57F7B" w:rsidRPr="008615E7" w:rsidRDefault="00B57F7B">
            <w:pPr>
              <w:rPr>
                <w:rFonts w:ascii="Arial" w:hAnsi="Arial" w:cs="Arial"/>
                <w:sz w:val="14"/>
                <w:szCs w:val="14"/>
              </w:rPr>
            </w:pPr>
          </w:p>
          <w:p w:rsidR="00A23B3E" w:rsidRPr="008615E7" w:rsidRDefault="00A23B3E">
            <w:pPr>
              <w:rPr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Se la documentazione pertinente è disponibile elettronicamente, indicare: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E6F30" w:rsidRDefault="005E6F30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B57F7B" w:rsidRDefault="00B57F7B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B72EBF" w:rsidRPr="008615E7" w:rsidRDefault="00B72EBF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B57F7B" w:rsidRPr="008615E7" w:rsidRDefault="00A23B3E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>[ ] Sì [ ] No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lastRenderedPageBreak/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  <w:t>[………..…] […….……]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</w:p>
          <w:p w:rsidR="00B57F7B" w:rsidRPr="005E6F30" w:rsidRDefault="00B57F7B">
            <w:pPr>
              <w:rPr>
                <w:rFonts w:ascii="Arial" w:hAnsi="Arial" w:cs="Arial"/>
                <w:w w:val="0"/>
                <w:sz w:val="8"/>
                <w:szCs w:val="8"/>
              </w:rPr>
            </w:pPr>
          </w:p>
          <w:p w:rsidR="00B57F7B" w:rsidRPr="008615E7" w:rsidRDefault="00B57F7B">
            <w:pPr>
              <w:rPr>
                <w:rFonts w:ascii="Arial" w:hAnsi="Arial" w:cs="Arial"/>
                <w:w w:val="0"/>
                <w:sz w:val="2"/>
                <w:szCs w:val="2"/>
              </w:rPr>
            </w:pPr>
          </w:p>
          <w:p w:rsidR="00A23B3E" w:rsidRPr="008615E7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(indirizzo web, autorità o organismo di emanazione, riferimento preciso della documentazione):</w:t>
            </w:r>
          </w:p>
          <w:p w:rsidR="00A23B3E" w:rsidRPr="008615E7" w:rsidRDefault="00A23B3E">
            <w:pPr>
              <w:rPr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[……..…][…………][…………]</w:t>
            </w:r>
          </w:p>
        </w:tc>
      </w:tr>
      <w:tr w:rsidR="00A23B3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57F7B" w:rsidRPr="008615E7" w:rsidRDefault="00B57F7B">
            <w:pPr>
              <w:rPr>
                <w:rFonts w:ascii="Arial" w:hAnsi="Arial" w:cs="Arial"/>
                <w:b/>
                <w:bCs/>
                <w:w w:val="0"/>
                <w:sz w:val="14"/>
                <w:szCs w:val="14"/>
              </w:rPr>
            </w:pPr>
            <w:r w:rsidRPr="008615E7">
              <w:rPr>
                <w:rFonts w:ascii="Arial" w:hAnsi="Arial" w:cs="Arial"/>
                <w:b/>
                <w:bCs/>
                <w:w w:val="0"/>
                <w:sz w:val="14"/>
                <w:szCs w:val="14"/>
              </w:rPr>
              <w:lastRenderedPageBreak/>
              <w:t>Certificati rilasciati da organismi indipendenti su sistemi o norme di gestione ambientale</w:t>
            </w:r>
          </w:p>
          <w:p w:rsidR="00A23B3E" w:rsidRPr="008615E7" w:rsidRDefault="00A23B3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 xml:space="preserve">L'operatore economico potrà presentare </w:t>
            </w:r>
            <w:r w:rsidRPr="008615E7">
              <w:rPr>
                <w:rFonts w:ascii="Arial" w:hAnsi="Arial" w:cs="Arial"/>
                <w:b/>
                <w:sz w:val="14"/>
                <w:szCs w:val="14"/>
              </w:rPr>
              <w:t>certificati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 xml:space="preserve"> rilasciati da organismi indipendenti per attestare che egli rispetta determinati </w:t>
            </w:r>
            <w:r w:rsidRPr="008615E7">
              <w:rPr>
                <w:rFonts w:ascii="Arial" w:hAnsi="Arial" w:cs="Arial"/>
                <w:b/>
                <w:w w:val="0"/>
                <w:sz w:val="14"/>
                <w:szCs w:val="14"/>
              </w:rPr>
              <w:t>sistemi o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 xml:space="preserve"> </w:t>
            </w:r>
            <w:r w:rsidRPr="008615E7">
              <w:rPr>
                <w:rFonts w:ascii="Arial" w:hAnsi="Arial" w:cs="Arial"/>
                <w:b/>
                <w:sz w:val="14"/>
                <w:szCs w:val="14"/>
              </w:rPr>
              <w:t>norme di gestione ambientale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>?</w:t>
            </w:r>
          </w:p>
          <w:p w:rsidR="008615E7" w:rsidRPr="008615E7" w:rsidRDefault="008615E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:rsidR="00A23B3E" w:rsidRPr="008615E7" w:rsidRDefault="00A23B3E">
            <w:pPr>
              <w:rPr>
                <w:rFonts w:ascii="Arial" w:hAnsi="Arial" w:cs="Arial"/>
                <w:w w:val="0"/>
                <w:sz w:val="14"/>
                <w:szCs w:val="14"/>
              </w:rPr>
            </w:pPr>
            <w:r w:rsidRPr="008615E7">
              <w:rPr>
                <w:rFonts w:ascii="Arial" w:hAnsi="Arial" w:cs="Arial"/>
                <w:b/>
                <w:sz w:val="14"/>
                <w:szCs w:val="14"/>
              </w:rPr>
              <w:t>In caso negativo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 xml:space="preserve">, spiegare perché e precisare di quali altri mezzi di prova relativi ai </w:t>
            </w:r>
            <w:r w:rsidRPr="008615E7">
              <w:rPr>
                <w:rFonts w:ascii="Arial" w:hAnsi="Arial" w:cs="Arial"/>
                <w:b/>
                <w:w w:val="0"/>
                <w:sz w:val="14"/>
                <w:szCs w:val="14"/>
              </w:rPr>
              <w:t>sistemi o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 xml:space="preserve"> </w:t>
            </w:r>
            <w:r w:rsidRPr="008615E7">
              <w:rPr>
                <w:rFonts w:ascii="Arial" w:hAnsi="Arial" w:cs="Arial"/>
                <w:b/>
                <w:sz w:val="14"/>
                <w:szCs w:val="14"/>
              </w:rPr>
              <w:t>norme di gestione ambientale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 xml:space="preserve"> si dispone:</w:t>
            </w:r>
          </w:p>
          <w:p w:rsidR="008615E7" w:rsidRDefault="008615E7">
            <w:pPr>
              <w:rPr>
                <w:rFonts w:ascii="Arial" w:hAnsi="Arial" w:cs="Arial"/>
                <w:sz w:val="14"/>
                <w:szCs w:val="14"/>
              </w:rPr>
            </w:pPr>
          </w:p>
          <w:p w:rsidR="008615E7" w:rsidRPr="008615E7" w:rsidRDefault="008615E7">
            <w:pPr>
              <w:rPr>
                <w:rFonts w:ascii="Arial" w:hAnsi="Arial" w:cs="Arial"/>
                <w:sz w:val="14"/>
                <w:szCs w:val="14"/>
              </w:rPr>
            </w:pPr>
          </w:p>
          <w:p w:rsidR="00A23B3E" w:rsidRPr="008615E7" w:rsidRDefault="00A23B3E">
            <w:pPr>
              <w:rPr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Se la documentazione pertinente è disponibile elettronicamente, indicare: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615E7" w:rsidRPr="008615E7" w:rsidRDefault="008615E7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8615E7" w:rsidRDefault="008615E7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B72EBF" w:rsidRPr="008615E7" w:rsidRDefault="00B72EBF">
            <w:pPr>
              <w:rPr>
                <w:rFonts w:ascii="Arial" w:hAnsi="Arial" w:cs="Arial"/>
                <w:w w:val="0"/>
                <w:sz w:val="14"/>
                <w:szCs w:val="14"/>
              </w:rPr>
            </w:pPr>
          </w:p>
          <w:p w:rsidR="008615E7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t>[ ] Sì [ ] No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  <w:t>[………..…] […………]</w:t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  <w:r w:rsidRPr="008615E7">
              <w:rPr>
                <w:rFonts w:ascii="Arial" w:hAnsi="Arial" w:cs="Arial"/>
                <w:w w:val="0"/>
                <w:sz w:val="14"/>
                <w:szCs w:val="14"/>
              </w:rPr>
              <w:br/>
            </w:r>
          </w:p>
          <w:p w:rsidR="005E6F30" w:rsidRPr="005E6F30" w:rsidRDefault="005E6F30">
            <w:pPr>
              <w:rPr>
                <w:rFonts w:ascii="Arial" w:hAnsi="Arial" w:cs="Arial"/>
                <w:sz w:val="6"/>
                <w:szCs w:val="6"/>
              </w:rPr>
            </w:pPr>
          </w:p>
          <w:p w:rsidR="00A23B3E" w:rsidRPr="008615E7" w:rsidRDefault="00A23B3E">
            <w:pPr>
              <w:rPr>
                <w:rFonts w:ascii="Arial" w:hAnsi="Arial" w:cs="Arial"/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>(indirizzo web, autorità o organismo di emanazione, riferimento preciso della documentazione):</w:t>
            </w:r>
          </w:p>
          <w:p w:rsidR="00A23B3E" w:rsidRPr="008615E7" w:rsidRDefault="00A23B3E">
            <w:pPr>
              <w:rPr>
                <w:sz w:val="14"/>
                <w:szCs w:val="14"/>
              </w:rPr>
            </w:pPr>
            <w:r w:rsidRPr="008615E7">
              <w:rPr>
                <w:rFonts w:ascii="Arial" w:hAnsi="Arial" w:cs="Arial"/>
                <w:sz w:val="14"/>
                <w:szCs w:val="14"/>
              </w:rPr>
              <w:t xml:space="preserve"> […………][……..…][……..…]</w:t>
            </w:r>
          </w:p>
        </w:tc>
      </w:tr>
    </w:tbl>
    <w:p w:rsidR="00A23B3E" w:rsidRPr="00D92A41" w:rsidRDefault="00A23B3E" w:rsidP="00D92A41">
      <w:pPr>
        <w:pageBreakBefore/>
        <w:spacing w:before="0"/>
        <w:jc w:val="center"/>
        <w:rPr>
          <w:rFonts w:ascii="Arial" w:hAnsi="Arial" w:cs="Arial"/>
          <w:w w:val="0"/>
          <w:sz w:val="15"/>
          <w:szCs w:val="15"/>
        </w:rPr>
      </w:pPr>
      <w:r w:rsidRPr="00D92A41">
        <w:rPr>
          <w:b/>
          <w:sz w:val="19"/>
          <w:szCs w:val="19"/>
        </w:rPr>
        <w:lastRenderedPageBreak/>
        <w:t xml:space="preserve">Parte V: Riduzione del numero di candidati </w:t>
      </w:r>
      <w:r w:rsidRPr="003A443E">
        <w:rPr>
          <w:b/>
          <w:color w:val="000000"/>
          <w:sz w:val="19"/>
          <w:szCs w:val="19"/>
        </w:rPr>
        <w:t>qualificati</w:t>
      </w:r>
      <w:r w:rsidRPr="003A443E">
        <w:rPr>
          <w:color w:val="000000"/>
          <w:sz w:val="19"/>
          <w:szCs w:val="19"/>
        </w:rPr>
        <w:t xml:space="preserve"> </w:t>
      </w:r>
      <w:r w:rsidRPr="003A443E">
        <w:rPr>
          <w:rFonts w:ascii="Arial" w:hAnsi="Arial" w:cs="Arial"/>
          <w:smallCaps/>
          <w:color w:val="000000"/>
          <w:sz w:val="15"/>
          <w:szCs w:val="15"/>
        </w:rPr>
        <w:t>(A</w:t>
      </w:r>
      <w:r w:rsidRPr="003A443E">
        <w:rPr>
          <w:rFonts w:ascii="Arial" w:hAnsi="Arial" w:cs="Arial"/>
          <w:smallCaps/>
          <w:color w:val="000000"/>
          <w:sz w:val="16"/>
          <w:szCs w:val="16"/>
        </w:rPr>
        <w:t xml:space="preserve">rticolo </w:t>
      </w:r>
      <w:r w:rsidR="00161B0B">
        <w:rPr>
          <w:rFonts w:ascii="Arial" w:hAnsi="Arial" w:cs="Arial"/>
          <w:smallCaps/>
          <w:color w:val="000000"/>
          <w:sz w:val="16"/>
          <w:szCs w:val="16"/>
        </w:rPr>
        <w:t xml:space="preserve">70 Comma 6 </w:t>
      </w:r>
      <w:r w:rsidRPr="003A443E">
        <w:rPr>
          <w:rFonts w:ascii="Arial" w:hAnsi="Arial" w:cs="Arial"/>
          <w:smallCaps/>
          <w:color w:val="000000"/>
          <w:sz w:val="16"/>
          <w:szCs w:val="16"/>
        </w:rPr>
        <w:t>del Codice)</w:t>
      </w:r>
    </w:p>
    <w:p w:rsidR="00A23B3E" w:rsidRDefault="00A23B3E" w:rsidP="003E60D1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26" w:color="00000A"/>
        </w:pBdr>
        <w:shd w:val="clear" w:color="auto" w:fill="BFBFBF"/>
        <w:ind w:right="-149"/>
        <w:jc w:val="both"/>
        <w:rPr>
          <w:rFonts w:ascii="Arial" w:hAnsi="Arial" w:cs="Arial"/>
          <w:b/>
          <w:w w:val="0"/>
          <w:sz w:val="15"/>
          <w:szCs w:val="15"/>
        </w:rPr>
      </w:pPr>
      <w:r>
        <w:rPr>
          <w:rFonts w:ascii="Arial" w:hAnsi="Arial" w:cs="Arial"/>
          <w:b/>
          <w:w w:val="0"/>
          <w:sz w:val="15"/>
          <w:szCs w:val="15"/>
        </w:rPr>
        <w:t>L'operatore economico deve fornire informazioni solo se l'amministrazione aggiudicatrice o l'ente aggiudicatore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</w:r>
    </w:p>
    <w:p w:rsidR="00A23B3E" w:rsidRDefault="00A23B3E" w:rsidP="003E60D1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26" w:color="00000A"/>
        </w:pBdr>
        <w:shd w:val="clear" w:color="auto" w:fill="BFBFBF"/>
        <w:ind w:right="-149"/>
        <w:jc w:val="both"/>
        <w:rPr>
          <w:rFonts w:ascii="Arial" w:hAnsi="Arial" w:cs="Arial"/>
          <w:b/>
          <w:w w:val="0"/>
          <w:sz w:val="15"/>
          <w:szCs w:val="15"/>
        </w:rPr>
      </w:pPr>
      <w:r>
        <w:rPr>
          <w:rFonts w:ascii="Arial" w:hAnsi="Arial" w:cs="Arial"/>
          <w:b/>
          <w:w w:val="0"/>
          <w:sz w:val="15"/>
          <w:szCs w:val="15"/>
        </w:rPr>
        <w:t>Solo per le procedure ristrette, le procedure competitive con negoziazione, le procedure di dialogo competitivo e i partenariati per l'innovazione:</w:t>
      </w:r>
    </w:p>
    <w:p w:rsidR="00A23B3E" w:rsidRDefault="00A23B3E">
      <w:pPr>
        <w:rPr>
          <w:rFonts w:ascii="Arial" w:hAnsi="Arial" w:cs="Arial"/>
          <w:b/>
          <w:w w:val="0"/>
          <w:sz w:val="15"/>
          <w:szCs w:val="15"/>
        </w:rPr>
      </w:pPr>
      <w:r>
        <w:rPr>
          <w:rFonts w:ascii="Arial" w:hAnsi="Arial" w:cs="Arial"/>
          <w:b/>
          <w:w w:val="0"/>
          <w:sz w:val="15"/>
          <w:szCs w:val="15"/>
        </w:rPr>
        <w:t>L'operatore economico dichiara:</w:t>
      </w:r>
    </w:p>
    <w:tbl>
      <w:tblPr>
        <w:tblW w:w="9894" w:type="dxa"/>
        <w:tblInd w:w="-20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644"/>
        <w:gridCol w:w="5250"/>
      </w:tblGrid>
      <w:tr w:rsidR="00A23B3E" w:rsidTr="006B4D39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w w:val="0"/>
                <w:sz w:val="15"/>
                <w:szCs w:val="15"/>
              </w:rPr>
              <w:t>Riduzione del numero</w:t>
            </w:r>
            <w:r w:rsidR="008615E7">
              <w:rPr>
                <w:rFonts w:ascii="Arial" w:hAnsi="Arial" w:cs="Arial"/>
                <w:b/>
                <w:w w:val="0"/>
                <w:sz w:val="15"/>
                <w:szCs w:val="15"/>
              </w:rPr>
              <w:t xml:space="preserve"> dei candidati qualificati</w:t>
            </w:r>
          </w:p>
        </w:tc>
        <w:tc>
          <w:tcPr>
            <w:tcW w:w="5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A23B3E">
            <w:r>
              <w:rPr>
                <w:rFonts w:ascii="Arial" w:hAnsi="Arial" w:cs="Arial"/>
                <w:b/>
                <w:w w:val="0"/>
                <w:sz w:val="15"/>
                <w:szCs w:val="15"/>
              </w:rPr>
              <w:t>Risposta:</w:t>
            </w:r>
          </w:p>
        </w:tc>
      </w:tr>
      <w:tr w:rsidR="00A23B3E" w:rsidTr="006B4D39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23B3E" w:rsidRDefault="008615E7">
            <w:pPr>
              <w:rPr>
                <w:rFonts w:ascii="Arial" w:hAnsi="Arial" w:cs="Arial"/>
                <w:w w:val="0"/>
                <w:sz w:val="15"/>
                <w:szCs w:val="15"/>
              </w:rPr>
            </w:pPr>
            <w:r>
              <w:rPr>
                <w:rFonts w:ascii="Arial" w:hAnsi="Arial" w:cs="Arial"/>
                <w:w w:val="0"/>
                <w:sz w:val="15"/>
                <w:szCs w:val="15"/>
              </w:rPr>
              <w:t>L’operatore economico dichiara che soddisfa</w:t>
            </w:r>
            <w:r w:rsidR="00A23B3E">
              <w:rPr>
                <w:rFonts w:ascii="Arial" w:hAnsi="Arial" w:cs="Arial"/>
                <w:w w:val="0"/>
                <w:sz w:val="15"/>
                <w:szCs w:val="15"/>
              </w:rPr>
              <w:t xml:space="preserve"> i criteri e le regole o</w:t>
            </w:r>
            <w:r>
              <w:rPr>
                <w:rFonts w:ascii="Arial" w:hAnsi="Arial" w:cs="Arial"/>
                <w:w w:val="0"/>
                <w:sz w:val="15"/>
                <w:szCs w:val="15"/>
              </w:rPr>
              <w:t>ggettivi</w:t>
            </w:r>
            <w:r w:rsidR="00A23B3E">
              <w:rPr>
                <w:rFonts w:ascii="Arial" w:hAnsi="Arial" w:cs="Arial"/>
                <w:w w:val="0"/>
                <w:sz w:val="15"/>
                <w:szCs w:val="15"/>
              </w:rPr>
              <w:t xml:space="preserve"> e non discriminatori da applicare per limitare il numero di candidati,</w:t>
            </w:r>
            <w:r>
              <w:rPr>
                <w:rFonts w:ascii="Arial" w:hAnsi="Arial" w:cs="Arial"/>
                <w:w w:val="0"/>
                <w:sz w:val="15"/>
                <w:szCs w:val="15"/>
              </w:rPr>
              <w:t xml:space="preserve"> nel modo seguente</w:t>
            </w:r>
            <w:r w:rsidR="00A23B3E">
              <w:rPr>
                <w:rFonts w:ascii="Arial" w:hAnsi="Arial" w:cs="Arial"/>
                <w:w w:val="0"/>
                <w:sz w:val="15"/>
                <w:szCs w:val="15"/>
              </w:rPr>
              <w:t>:</w:t>
            </w:r>
          </w:p>
          <w:p w:rsidR="00A23B3E" w:rsidRDefault="00A23B3E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w w:val="0"/>
                <w:sz w:val="15"/>
                <w:szCs w:val="15"/>
              </w:rPr>
              <w:t xml:space="preserve">Se sono richiesti determinati certificati o altre forme di prove documentali, indicare per </w:t>
            </w:r>
            <w:r>
              <w:rPr>
                <w:rFonts w:ascii="Arial" w:hAnsi="Arial" w:cs="Arial"/>
                <w:b/>
                <w:sz w:val="15"/>
                <w:szCs w:val="15"/>
              </w:rPr>
              <w:t>ciascun documento</w:t>
            </w:r>
            <w:r>
              <w:rPr>
                <w:rFonts w:ascii="Arial" w:hAnsi="Arial" w:cs="Arial"/>
                <w:w w:val="0"/>
                <w:sz w:val="15"/>
                <w:szCs w:val="15"/>
              </w:rPr>
              <w:t xml:space="preserve"> se l'operatore economico </w:t>
            </w:r>
            <w:r w:rsidR="008615E7">
              <w:rPr>
                <w:rFonts w:ascii="Arial" w:hAnsi="Arial" w:cs="Arial"/>
                <w:w w:val="0"/>
                <w:sz w:val="15"/>
                <w:szCs w:val="15"/>
              </w:rPr>
              <w:t>ha</w:t>
            </w:r>
            <w:r>
              <w:rPr>
                <w:rFonts w:ascii="Arial" w:hAnsi="Arial" w:cs="Arial"/>
                <w:w w:val="0"/>
                <w:sz w:val="15"/>
                <w:szCs w:val="15"/>
              </w:rPr>
              <w:t xml:space="preserve"> documenti richiesti:</w:t>
            </w:r>
          </w:p>
          <w:p w:rsidR="008615E7" w:rsidRDefault="008615E7">
            <w:pPr>
              <w:rPr>
                <w:rFonts w:ascii="Arial" w:hAnsi="Arial" w:cs="Arial"/>
                <w:sz w:val="15"/>
                <w:szCs w:val="15"/>
              </w:rPr>
            </w:pPr>
          </w:p>
          <w:p w:rsidR="008615E7" w:rsidRDefault="008615E7">
            <w:pPr>
              <w:rPr>
                <w:rFonts w:ascii="Arial" w:hAnsi="Arial" w:cs="Arial"/>
                <w:sz w:val="15"/>
                <w:szCs w:val="15"/>
              </w:rPr>
            </w:pPr>
          </w:p>
          <w:p w:rsidR="008615E7" w:rsidRDefault="008615E7">
            <w:pPr>
              <w:rPr>
                <w:rFonts w:ascii="Arial" w:hAnsi="Arial" w:cs="Arial"/>
                <w:sz w:val="15"/>
                <w:szCs w:val="15"/>
              </w:rPr>
            </w:pPr>
          </w:p>
          <w:p w:rsidR="00A23B3E" w:rsidRDefault="00A23B3E">
            <w:r>
              <w:rPr>
                <w:rFonts w:ascii="Arial" w:hAnsi="Arial" w:cs="Arial"/>
                <w:sz w:val="15"/>
                <w:szCs w:val="15"/>
              </w:rPr>
              <w:t xml:space="preserve">Se </w:t>
            </w:r>
            <w:r w:rsidR="008615E7">
              <w:rPr>
                <w:rFonts w:ascii="Arial" w:hAnsi="Arial" w:cs="Arial"/>
                <w:sz w:val="15"/>
                <w:szCs w:val="15"/>
              </w:rPr>
              <w:t xml:space="preserve">le informazioni, </w:t>
            </w:r>
            <w:r>
              <w:rPr>
                <w:rFonts w:ascii="Arial" w:hAnsi="Arial" w:cs="Arial"/>
                <w:sz w:val="15"/>
                <w:szCs w:val="15"/>
              </w:rPr>
              <w:t>certificati o altre forme di prove documentali</w:t>
            </w:r>
            <w:r w:rsidR="008615E7">
              <w:rPr>
                <w:rFonts w:ascii="Arial" w:hAnsi="Arial" w:cs="Arial"/>
                <w:sz w:val="15"/>
                <w:szCs w:val="15"/>
              </w:rPr>
              <w:t>,</w:t>
            </w:r>
            <w:r>
              <w:rPr>
                <w:rFonts w:ascii="Arial" w:hAnsi="Arial" w:cs="Arial"/>
                <w:sz w:val="15"/>
                <w:szCs w:val="15"/>
              </w:rPr>
              <w:t xml:space="preserve"> sono disponibili elettronicamente (</w:t>
            </w:r>
            <w:r>
              <w:rPr>
                <w:rStyle w:val="Rimandonotaapidipagina"/>
                <w:rFonts w:ascii="Arial" w:hAnsi="Arial" w:cs="Arial"/>
                <w:sz w:val="15"/>
                <w:szCs w:val="15"/>
              </w:rPr>
              <w:footnoteReference w:id="39"/>
            </w:r>
            <w:r>
              <w:rPr>
                <w:rFonts w:ascii="Arial" w:hAnsi="Arial" w:cs="Arial"/>
                <w:sz w:val="15"/>
                <w:szCs w:val="15"/>
              </w:rPr>
              <w:t xml:space="preserve">), indicare per </w:t>
            </w:r>
            <w:r>
              <w:rPr>
                <w:rFonts w:ascii="Arial" w:hAnsi="Arial" w:cs="Arial"/>
                <w:b/>
                <w:sz w:val="15"/>
                <w:szCs w:val="15"/>
              </w:rPr>
              <w:t>ciascun documento</w:t>
            </w:r>
            <w:r>
              <w:rPr>
                <w:rFonts w:ascii="Arial" w:hAnsi="Arial" w:cs="Arial"/>
                <w:sz w:val="15"/>
                <w:szCs w:val="15"/>
              </w:rPr>
              <w:t>:</w:t>
            </w:r>
          </w:p>
        </w:tc>
        <w:tc>
          <w:tcPr>
            <w:tcW w:w="52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615E7" w:rsidRDefault="008615E7">
            <w:pPr>
              <w:rPr>
                <w:rFonts w:ascii="Arial" w:hAnsi="Arial" w:cs="Arial"/>
                <w:sz w:val="15"/>
                <w:szCs w:val="15"/>
              </w:rPr>
            </w:pPr>
          </w:p>
          <w:p w:rsidR="00B72EBF" w:rsidRDefault="00B72EBF">
            <w:pPr>
              <w:rPr>
                <w:rFonts w:ascii="Arial" w:hAnsi="Arial" w:cs="Arial"/>
                <w:sz w:val="15"/>
                <w:szCs w:val="15"/>
              </w:rPr>
            </w:pPr>
          </w:p>
          <w:p w:rsidR="008615E7" w:rsidRDefault="00A23B3E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br/>
            </w:r>
            <w:r>
              <w:rPr>
                <w:rFonts w:ascii="Arial" w:hAnsi="Arial" w:cs="Arial"/>
                <w:sz w:val="15"/>
                <w:szCs w:val="15"/>
              </w:rPr>
              <w:br/>
              <w:t>[ ] Sì [ ] No (</w:t>
            </w:r>
            <w:r>
              <w:rPr>
                <w:rStyle w:val="Rimandonotaapidipagina"/>
                <w:rFonts w:ascii="Arial" w:hAnsi="Arial" w:cs="Arial"/>
                <w:sz w:val="15"/>
                <w:szCs w:val="15"/>
              </w:rPr>
              <w:footnoteReference w:id="40"/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  <w:r>
              <w:rPr>
                <w:rFonts w:ascii="Arial" w:hAnsi="Arial" w:cs="Arial"/>
                <w:sz w:val="15"/>
                <w:szCs w:val="15"/>
              </w:rPr>
              <w:br/>
            </w:r>
          </w:p>
          <w:p w:rsidR="008615E7" w:rsidRDefault="008615E7">
            <w:pPr>
              <w:rPr>
                <w:rFonts w:ascii="Arial" w:hAnsi="Arial" w:cs="Arial"/>
                <w:sz w:val="15"/>
                <w:szCs w:val="15"/>
              </w:rPr>
            </w:pPr>
          </w:p>
          <w:p w:rsidR="00A23B3E" w:rsidRDefault="008615E7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Descrizione [………………….]</w:t>
            </w:r>
            <w:r w:rsidR="00A23B3E">
              <w:rPr>
                <w:rFonts w:ascii="Arial" w:hAnsi="Arial" w:cs="Arial"/>
                <w:sz w:val="15"/>
                <w:szCs w:val="15"/>
              </w:rPr>
              <w:br/>
            </w:r>
            <w:r w:rsidR="00A23B3E">
              <w:rPr>
                <w:rFonts w:ascii="Arial" w:hAnsi="Arial" w:cs="Arial"/>
                <w:sz w:val="15"/>
                <w:szCs w:val="15"/>
              </w:rPr>
              <w:br/>
            </w:r>
          </w:p>
          <w:p w:rsidR="008615E7" w:rsidRDefault="008615E7">
            <w:pPr>
              <w:rPr>
                <w:rFonts w:ascii="Arial" w:hAnsi="Arial" w:cs="Arial"/>
                <w:sz w:val="15"/>
                <w:szCs w:val="15"/>
              </w:rPr>
            </w:pPr>
          </w:p>
          <w:p w:rsidR="00A23B3E" w:rsidRDefault="00A23B3E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(indirizzo web, autorità o organismo di emanazione, riferimento preciso della documentazione): </w:t>
            </w:r>
          </w:p>
          <w:p w:rsidR="00A23B3E" w:rsidRDefault="00A23B3E">
            <w:r>
              <w:rPr>
                <w:rFonts w:ascii="Arial" w:hAnsi="Arial" w:cs="Arial"/>
                <w:sz w:val="15"/>
                <w:szCs w:val="15"/>
              </w:rPr>
              <w:t>[………..…][……………][……………](</w:t>
            </w:r>
            <w:r>
              <w:rPr>
                <w:rStyle w:val="Rimandonotaapidipagina"/>
                <w:rFonts w:ascii="Arial" w:hAnsi="Arial" w:cs="Arial"/>
                <w:sz w:val="15"/>
                <w:szCs w:val="15"/>
              </w:rPr>
              <w:footnoteReference w:id="41"/>
            </w:r>
            <w:r>
              <w:rPr>
                <w:rFonts w:ascii="Arial" w:hAnsi="Arial" w:cs="Arial"/>
                <w:sz w:val="15"/>
                <w:szCs w:val="15"/>
              </w:rPr>
              <w:t>)</w:t>
            </w:r>
          </w:p>
        </w:tc>
      </w:tr>
    </w:tbl>
    <w:p w:rsidR="00A23B3E" w:rsidRDefault="00A23B3E">
      <w:pPr>
        <w:pStyle w:val="ChapterTitle"/>
        <w:jc w:val="both"/>
        <w:rPr>
          <w:rFonts w:ascii="Arial" w:hAnsi="Arial" w:cs="Arial"/>
          <w:sz w:val="15"/>
          <w:szCs w:val="15"/>
        </w:rPr>
      </w:pPr>
    </w:p>
    <w:p w:rsidR="00A23B3E" w:rsidRDefault="00A23B3E" w:rsidP="00BF74E1">
      <w:pPr>
        <w:pStyle w:val="ChapterTitle"/>
        <w:rPr>
          <w:rFonts w:ascii="Arial" w:hAnsi="Arial" w:cs="Arial"/>
          <w:i/>
          <w:sz w:val="15"/>
          <w:szCs w:val="15"/>
        </w:rPr>
      </w:pPr>
      <w:r>
        <w:rPr>
          <w:sz w:val="19"/>
          <w:szCs w:val="19"/>
        </w:rPr>
        <w:t>Parte VI: Dichiarazioni finali</w:t>
      </w:r>
    </w:p>
    <w:p w:rsidR="00A23B3E" w:rsidRPr="003A443E" w:rsidRDefault="00A23B3E" w:rsidP="003E60D1">
      <w:pPr>
        <w:jc w:val="both"/>
        <w:rPr>
          <w:rFonts w:ascii="Arial" w:hAnsi="Arial" w:cs="Arial"/>
          <w:b/>
          <w:i/>
          <w:color w:val="000000"/>
          <w:sz w:val="15"/>
          <w:szCs w:val="15"/>
        </w:rPr>
      </w:pPr>
      <w:r w:rsidRPr="000953DC">
        <w:rPr>
          <w:rFonts w:ascii="Arial" w:hAnsi="Arial" w:cs="Arial"/>
          <w:i/>
          <w:sz w:val="15"/>
          <w:szCs w:val="15"/>
        </w:rPr>
        <w:t>Il sottoscritto/I sottoscritti dichiara/dichiarano formalmente che le informazioni riportate nelle precedenti parti da II a V sono veritiere e corrette e che il sottoscritto/i sottoscritti è/sono consapevole/consapevoli delle conseguenze di una grave falsa dichiarazione</w:t>
      </w:r>
      <w:r w:rsidRPr="003A443E">
        <w:rPr>
          <w:rFonts w:ascii="Arial" w:hAnsi="Arial" w:cs="Arial"/>
          <w:i/>
          <w:color w:val="000000"/>
          <w:sz w:val="15"/>
          <w:szCs w:val="15"/>
        </w:rPr>
        <w:t>, ai sensi dell’articolo 76 del DPR 445/2000.</w:t>
      </w:r>
    </w:p>
    <w:p w:rsidR="00A23B3E" w:rsidRPr="000953DC" w:rsidRDefault="00A23B3E" w:rsidP="003E60D1">
      <w:pPr>
        <w:jc w:val="both"/>
        <w:rPr>
          <w:rFonts w:ascii="Arial" w:hAnsi="Arial" w:cs="Arial"/>
          <w:i/>
          <w:sz w:val="15"/>
          <w:szCs w:val="15"/>
        </w:rPr>
      </w:pPr>
      <w:r w:rsidRPr="003A443E">
        <w:rPr>
          <w:rFonts w:ascii="Arial" w:hAnsi="Arial" w:cs="Arial"/>
          <w:i/>
          <w:color w:val="000000"/>
          <w:sz w:val="15"/>
          <w:szCs w:val="15"/>
        </w:rPr>
        <w:t xml:space="preserve">Ferme restando le disposizioni degli articoli 40, 43 e 46 del DPR 445/2000, il sottoscritto/I sottoscritti dichiara/dichiarano </w:t>
      </w:r>
      <w:r w:rsidRPr="000953DC">
        <w:rPr>
          <w:rFonts w:ascii="Arial" w:hAnsi="Arial" w:cs="Arial"/>
          <w:i/>
          <w:sz w:val="15"/>
          <w:szCs w:val="15"/>
        </w:rPr>
        <w:t>formalmente di essere in grado di produrre, su richiesta e senza indugio, i certificati e le altre forme di prove documentali del caso, con le seguenti eccezioni:</w:t>
      </w:r>
    </w:p>
    <w:p w:rsidR="00A23B3E" w:rsidRPr="000953DC" w:rsidRDefault="00A23B3E" w:rsidP="003E60D1">
      <w:pPr>
        <w:jc w:val="both"/>
        <w:rPr>
          <w:rFonts w:ascii="Arial" w:hAnsi="Arial" w:cs="Arial"/>
          <w:i/>
          <w:sz w:val="15"/>
          <w:szCs w:val="15"/>
        </w:rPr>
      </w:pPr>
      <w:r w:rsidRPr="000953DC">
        <w:rPr>
          <w:rFonts w:ascii="Arial" w:hAnsi="Arial" w:cs="Arial"/>
          <w:i/>
          <w:sz w:val="15"/>
          <w:szCs w:val="15"/>
        </w:rPr>
        <w:t xml:space="preserve">a) se l'amministrazione aggiudicatrice o l'ente aggiudicatore hanno la possibilità di acquisire direttamente la documentazione complementare accedendo a una banca dati nazionale che sia disponibile gratuitamente in un qualunque Stato membro </w:t>
      </w:r>
      <w:r w:rsidRPr="000953DC">
        <w:rPr>
          <w:rFonts w:ascii="Arial" w:hAnsi="Arial" w:cs="Arial"/>
          <w:sz w:val="15"/>
          <w:szCs w:val="15"/>
        </w:rPr>
        <w:t>(</w:t>
      </w:r>
      <w:r w:rsidRPr="000953DC">
        <w:rPr>
          <w:rStyle w:val="Rimandonotaapidipagina"/>
          <w:rFonts w:ascii="Arial" w:hAnsi="Arial" w:cs="Arial"/>
          <w:sz w:val="15"/>
          <w:szCs w:val="15"/>
        </w:rPr>
        <w:footnoteReference w:id="42"/>
      </w:r>
      <w:r w:rsidRPr="000953DC">
        <w:rPr>
          <w:rFonts w:ascii="Arial" w:hAnsi="Arial" w:cs="Arial"/>
          <w:sz w:val="15"/>
          <w:szCs w:val="15"/>
        </w:rPr>
        <w:t>)</w:t>
      </w:r>
      <w:r w:rsidRPr="000953DC">
        <w:rPr>
          <w:rFonts w:ascii="Arial" w:hAnsi="Arial" w:cs="Arial"/>
          <w:i/>
          <w:sz w:val="15"/>
          <w:szCs w:val="15"/>
        </w:rPr>
        <w:t>, oppure</w:t>
      </w:r>
    </w:p>
    <w:p w:rsidR="00A23B3E" w:rsidRPr="000953DC" w:rsidRDefault="00A23B3E" w:rsidP="003E60D1">
      <w:pPr>
        <w:jc w:val="both"/>
        <w:rPr>
          <w:rFonts w:ascii="Arial" w:hAnsi="Arial" w:cs="Arial"/>
          <w:i/>
          <w:sz w:val="15"/>
          <w:szCs w:val="15"/>
        </w:rPr>
      </w:pPr>
      <w:r w:rsidRPr="000953DC">
        <w:rPr>
          <w:rFonts w:ascii="Arial" w:hAnsi="Arial" w:cs="Arial"/>
          <w:i/>
          <w:sz w:val="15"/>
          <w:szCs w:val="15"/>
        </w:rPr>
        <w:t>b) a decorrere al più tardi dal 18 aprile 2018 (</w:t>
      </w:r>
      <w:r w:rsidRPr="000953DC">
        <w:rPr>
          <w:rStyle w:val="Rimandonotaapidipagina"/>
          <w:rFonts w:ascii="Arial" w:hAnsi="Arial" w:cs="Arial"/>
          <w:i/>
          <w:sz w:val="15"/>
          <w:szCs w:val="15"/>
        </w:rPr>
        <w:footnoteReference w:id="43"/>
      </w:r>
      <w:r w:rsidRPr="000953DC">
        <w:rPr>
          <w:rFonts w:ascii="Arial" w:hAnsi="Arial" w:cs="Arial"/>
          <w:i/>
          <w:sz w:val="15"/>
          <w:szCs w:val="15"/>
        </w:rPr>
        <w:t>), l'amministrazione aggiudicatrice o l'ente aggiudicatore sono già in possesso della documentazione in questione</w:t>
      </w:r>
      <w:r w:rsidRPr="000953DC">
        <w:rPr>
          <w:rFonts w:ascii="Arial" w:hAnsi="Arial" w:cs="Arial"/>
          <w:sz w:val="15"/>
          <w:szCs w:val="15"/>
        </w:rPr>
        <w:t>.</w:t>
      </w:r>
    </w:p>
    <w:p w:rsidR="00A23B3E" w:rsidRDefault="00A23B3E" w:rsidP="003E60D1">
      <w:pPr>
        <w:jc w:val="both"/>
        <w:rPr>
          <w:rFonts w:ascii="Arial" w:hAnsi="Arial" w:cs="Arial"/>
          <w:i/>
          <w:sz w:val="15"/>
          <w:szCs w:val="15"/>
        </w:rPr>
      </w:pPr>
      <w:r w:rsidRPr="000953DC">
        <w:rPr>
          <w:rFonts w:ascii="Arial" w:hAnsi="Arial" w:cs="Arial"/>
          <w:i/>
          <w:sz w:val="15"/>
          <w:szCs w:val="15"/>
        </w:rPr>
        <w:t>Il sottoscritto/I sottoscritti autorizza/autorizzano formalmente [nome dell'amministrazione aggiudicatrice o ente aggiudicatore di cui alla parte I, sezione A] ad accedere ai documenti complementari alle informazioni, di cui [alla parte/alla sezione/al punto o ai punti] del presente documento di gara unico europeo, ai fini della</w:t>
      </w:r>
      <w:r w:rsidRPr="000953DC">
        <w:rPr>
          <w:rFonts w:ascii="Arial" w:hAnsi="Arial" w:cs="Arial"/>
          <w:sz w:val="15"/>
          <w:szCs w:val="15"/>
        </w:rPr>
        <w:t xml:space="preserve"> [procedura di appalto: (descrizione sommaria, estremi della pubblicazione nella</w:t>
      </w:r>
      <w:r w:rsidRPr="000953DC">
        <w:rPr>
          <w:rFonts w:ascii="Arial" w:hAnsi="Arial" w:cs="Arial"/>
          <w:i/>
          <w:sz w:val="15"/>
          <w:szCs w:val="15"/>
        </w:rPr>
        <w:t xml:space="preserve"> Gazzetta ufficiale dell'Unione europea</w:t>
      </w:r>
      <w:r w:rsidRPr="000953DC">
        <w:rPr>
          <w:rFonts w:ascii="Arial" w:hAnsi="Arial" w:cs="Arial"/>
          <w:sz w:val="15"/>
          <w:szCs w:val="15"/>
        </w:rPr>
        <w:t>, numero di riferimento)]</w:t>
      </w:r>
      <w:r w:rsidRPr="000953DC">
        <w:rPr>
          <w:rFonts w:ascii="Arial" w:hAnsi="Arial" w:cs="Arial"/>
          <w:i/>
          <w:sz w:val="15"/>
          <w:szCs w:val="15"/>
        </w:rPr>
        <w:t>.</w:t>
      </w:r>
    </w:p>
    <w:p w:rsidR="00A23B3E" w:rsidRDefault="00A23B3E">
      <w:pPr>
        <w:rPr>
          <w:rFonts w:ascii="Arial" w:hAnsi="Arial" w:cs="Arial"/>
          <w:i/>
          <w:sz w:val="15"/>
          <w:szCs w:val="15"/>
        </w:rPr>
      </w:pPr>
      <w:r>
        <w:rPr>
          <w:rFonts w:ascii="Arial" w:hAnsi="Arial" w:cs="Arial"/>
          <w:i/>
          <w:sz w:val="15"/>
          <w:szCs w:val="15"/>
        </w:rPr>
        <w:t xml:space="preserve"> </w:t>
      </w:r>
    </w:p>
    <w:p w:rsidR="00A23B3E" w:rsidRPr="00BF74E1" w:rsidRDefault="00A23B3E">
      <w:pPr>
        <w:rPr>
          <w:rFonts w:ascii="Arial" w:hAnsi="Arial" w:cs="Arial"/>
          <w:i/>
          <w:sz w:val="14"/>
          <w:szCs w:val="14"/>
        </w:rPr>
      </w:pPr>
    </w:p>
    <w:p w:rsidR="00A23B3E" w:rsidRPr="00161B0B" w:rsidRDefault="00A23B3E" w:rsidP="00161B0B">
      <w:pPr>
        <w:rPr>
          <w:rFonts w:ascii="Arial" w:hAnsi="Arial" w:cs="Arial"/>
          <w:sz w:val="14"/>
          <w:szCs w:val="14"/>
        </w:rPr>
      </w:pPr>
      <w:r w:rsidRPr="00BF74E1">
        <w:rPr>
          <w:rFonts w:ascii="Arial" w:hAnsi="Arial" w:cs="Arial"/>
          <w:sz w:val="14"/>
          <w:szCs w:val="14"/>
        </w:rPr>
        <w:t>Data, luogo e, se richiesto o necessario, firma/firme: […………</w:t>
      </w:r>
      <w:proofErr w:type="gramStart"/>
      <w:r w:rsidRPr="00BF74E1">
        <w:rPr>
          <w:rFonts w:ascii="Arial" w:hAnsi="Arial" w:cs="Arial"/>
          <w:sz w:val="14"/>
          <w:szCs w:val="14"/>
        </w:rPr>
        <w:t>…….</w:t>
      </w:r>
      <w:proofErr w:type="gramEnd"/>
      <w:r w:rsidRPr="00BF74E1">
        <w:rPr>
          <w:rFonts w:ascii="Arial" w:hAnsi="Arial" w:cs="Arial"/>
          <w:sz w:val="14"/>
          <w:szCs w:val="14"/>
        </w:rPr>
        <w:t>……]</w:t>
      </w:r>
    </w:p>
    <w:p w:rsidR="000A7B33" w:rsidRDefault="000A7B33">
      <w:bookmarkStart w:id="26" w:name="_DV_C939"/>
      <w:bookmarkEnd w:id="26"/>
    </w:p>
    <w:sectPr w:rsidR="000A7B33" w:rsidSect="005309A4">
      <w:footerReference w:type="default" r:id="rId8"/>
      <w:pgSz w:w="12240" w:h="15840"/>
      <w:pgMar w:top="1440" w:right="1325" w:bottom="1440" w:left="180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E01" w:rsidRDefault="00BC5E01">
      <w:pPr>
        <w:spacing w:before="0" w:after="0"/>
      </w:pPr>
      <w:r>
        <w:separator/>
      </w:r>
    </w:p>
  </w:endnote>
  <w:endnote w:type="continuationSeparator" w:id="0">
    <w:p w:rsidR="00BC5E01" w:rsidRDefault="00BC5E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nt281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altName w:val="Cambria Math"/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jaVuSerifCondense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9A5" w:rsidRPr="00D509A5" w:rsidRDefault="00D509A5" w:rsidP="008F12E6">
    <w:pPr>
      <w:pStyle w:val="Pidipagina"/>
      <w:tabs>
        <w:tab w:val="clear" w:pos="9921"/>
        <w:tab w:val="right" w:pos="9356"/>
      </w:tabs>
      <w:ind w:right="-241"/>
      <w:jc w:val="right"/>
      <w:rPr>
        <w:rFonts w:ascii="Calibri" w:hAnsi="Calibri"/>
        <w:sz w:val="20"/>
        <w:szCs w:val="20"/>
      </w:rPr>
    </w:pPr>
    <w:r w:rsidRPr="00D509A5">
      <w:rPr>
        <w:rFonts w:ascii="Calibri" w:hAnsi="Calibri"/>
        <w:sz w:val="20"/>
        <w:szCs w:val="20"/>
      </w:rPr>
      <w:fldChar w:fldCharType="begin"/>
    </w:r>
    <w:r w:rsidRPr="00D509A5">
      <w:rPr>
        <w:rFonts w:ascii="Calibri" w:hAnsi="Calibri"/>
        <w:sz w:val="20"/>
        <w:szCs w:val="20"/>
      </w:rPr>
      <w:instrText>PAGE   \* MERGEFORMAT</w:instrText>
    </w:r>
    <w:r w:rsidRPr="00D509A5">
      <w:rPr>
        <w:rFonts w:ascii="Calibri" w:hAnsi="Calibri"/>
        <w:sz w:val="20"/>
        <w:szCs w:val="20"/>
      </w:rPr>
      <w:fldChar w:fldCharType="separate"/>
    </w:r>
    <w:r w:rsidR="00452A7D">
      <w:rPr>
        <w:rFonts w:ascii="Calibri" w:hAnsi="Calibri"/>
        <w:noProof/>
        <w:sz w:val="20"/>
        <w:szCs w:val="20"/>
      </w:rPr>
      <w:t>21</w:t>
    </w:r>
    <w:r w:rsidRPr="00D509A5">
      <w:rPr>
        <w:rFonts w:ascii="Calibri" w:hAnsi="Calibri"/>
        <w:sz w:val="20"/>
        <w:szCs w:val="20"/>
      </w:rPr>
      <w:fldChar w:fldCharType="end"/>
    </w:r>
  </w:p>
  <w:p w:rsidR="006F3D34" w:rsidRDefault="006F3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E01" w:rsidRDefault="00BC5E01">
      <w:pPr>
        <w:spacing w:before="0" w:after="0"/>
      </w:pPr>
      <w:r>
        <w:separator/>
      </w:r>
    </w:p>
  </w:footnote>
  <w:footnote w:type="continuationSeparator" w:id="0">
    <w:p w:rsidR="00BC5E01" w:rsidRDefault="00BC5E01">
      <w:pPr>
        <w:spacing w:before="0" w:after="0"/>
      </w:pPr>
      <w:r>
        <w:continuationSeparator/>
      </w:r>
    </w:p>
  </w:footnote>
  <w:footnote w:id="1">
    <w:p w:rsidR="006F3D34" w:rsidRPr="001F35A9" w:rsidRDefault="006F3D34" w:rsidP="005309A4">
      <w:pPr>
        <w:tabs>
          <w:tab w:val="left" w:pos="284"/>
        </w:tabs>
        <w:spacing w:before="0" w:after="0"/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 xml:space="preserve">I servizi della Commissione metteranno gratuitamente il servizio DGUE </w:t>
      </w:r>
      <w:r w:rsidRPr="003A443E">
        <w:rPr>
          <w:rFonts w:ascii="Arial" w:hAnsi="Arial" w:cs="Arial"/>
          <w:color w:val="000000"/>
          <w:sz w:val="12"/>
          <w:szCs w:val="12"/>
        </w:rPr>
        <w:t xml:space="preserve">in formato </w:t>
      </w:r>
      <w:r w:rsidRPr="001F35A9">
        <w:rPr>
          <w:rFonts w:ascii="Arial" w:hAnsi="Arial" w:cs="Arial"/>
          <w:sz w:val="12"/>
          <w:szCs w:val="12"/>
        </w:rPr>
        <w:t>elettronico a disposizione delle amministrazioni aggiudicatrici, degli enti aggiudicatori, degli operatori economici, dei fornitori di servizi elettronici e di altre parti interessate.</w:t>
      </w:r>
    </w:p>
  </w:footnote>
  <w:footnote w:id="2">
    <w:p w:rsidR="006F3D34" w:rsidRPr="001F35A9" w:rsidRDefault="006F3D34" w:rsidP="005309A4">
      <w:pPr>
        <w:pStyle w:val="Testonotaapidipagina1"/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 xml:space="preserve">Per le </w:t>
      </w:r>
      <w:r w:rsidRPr="001F35A9">
        <w:rPr>
          <w:rFonts w:ascii="Arial" w:hAnsi="Arial" w:cs="Arial"/>
          <w:b/>
          <w:sz w:val="12"/>
          <w:szCs w:val="12"/>
        </w:rPr>
        <w:t>amministrazioni aggiudicatrici:</w:t>
      </w:r>
      <w:r w:rsidRPr="001F35A9">
        <w:rPr>
          <w:rFonts w:ascii="Arial" w:hAnsi="Arial" w:cs="Arial"/>
          <w:sz w:val="12"/>
          <w:szCs w:val="12"/>
        </w:rPr>
        <w:t xml:space="preserve"> un </w:t>
      </w:r>
      <w:r w:rsidRPr="001F35A9">
        <w:rPr>
          <w:rFonts w:ascii="Arial" w:hAnsi="Arial" w:cs="Arial"/>
          <w:b/>
          <w:sz w:val="12"/>
          <w:szCs w:val="12"/>
        </w:rPr>
        <w:t xml:space="preserve">avviso di </w:t>
      </w:r>
      <w:proofErr w:type="spellStart"/>
      <w:r w:rsidRPr="001F35A9">
        <w:rPr>
          <w:rFonts w:ascii="Arial" w:hAnsi="Arial" w:cs="Arial"/>
          <w:b/>
          <w:sz w:val="12"/>
          <w:szCs w:val="12"/>
        </w:rPr>
        <w:t>preinformazione</w:t>
      </w:r>
      <w:proofErr w:type="spellEnd"/>
      <w:r w:rsidRPr="001F35A9">
        <w:rPr>
          <w:rFonts w:ascii="Arial" w:hAnsi="Arial" w:cs="Arial"/>
          <w:sz w:val="12"/>
          <w:szCs w:val="12"/>
        </w:rPr>
        <w:t xml:space="preserve"> utilizzato come mezzo per indire la gara oppure un </w:t>
      </w:r>
      <w:r w:rsidRPr="001F35A9">
        <w:rPr>
          <w:rFonts w:ascii="Arial" w:hAnsi="Arial" w:cs="Arial"/>
          <w:b/>
          <w:sz w:val="12"/>
          <w:szCs w:val="12"/>
        </w:rPr>
        <w:t>bando di gara</w:t>
      </w:r>
      <w:r w:rsidRPr="001F35A9">
        <w:rPr>
          <w:rFonts w:ascii="Arial" w:hAnsi="Arial" w:cs="Arial"/>
          <w:sz w:val="12"/>
          <w:szCs w:val="12"/>
        </w:rPr>
        <w:t xml:space="preserve">. Per gli </w:t>
      </w:r>
      <w:r w:rsidRPr="001F35A9">
        <w:rPr>
          <w:rFonts w:ascii="Arial" w:hAnsi="Arial" w:cs="Arial"/>
          <w:b/>
          <w:sz w:val="12"/>
          <w:szCs w:val="12"/>
        </w:rPr>
        <w:t>enti aggiudicatori</w:t>
      </w:r>
      <w:r w:rsidRPr="001F35A9">
        <w:rPr>
          <w:rFonts w:ascii="Arial" w:hAnsi="Arial" w:cs="Arial"/>
          <w:sz w:val="12"/>
          <w:szCs w:val="12"/>
        </w:rPr>
        <w:t xml:space="preserve">: un </w:t>
      </w:r>
      <w:r w:rsidRPr="001F35A9">
        <w:rPr>
          <w:rFonts w:ascii="Arial" w:hAnsi="Arial" w:cs="Arial"/>
          <w:b/>
          <w:sz w:val="12"/>
          <w:szCs w:val="12"/>
        </w:rPr>
        <w:t>avviso periodico indicativo</w:t>
      </w:r>
      <w:r w:rsidRPr="001F35A9">
        <w:rPr>
          <w:rFonts w:ascii="Arial" w:hAnsi="Arial" w:cs="Arial"/>
          <w:sz w:val="12"/>
          <w:szCs w:val="12"/>
        </w:rPr>
        <w:t xml:space="preserve"> utilizzato come mezzo per indire la gara, un </w:t>
      </w:r>
      <w:r w:rsidRPr="001F35A9">
        <w:rPr>
          <w:rFonts w:ascii="Arial" w:hAnsi="Arial" w:cs="Arial"/>
          <w:b/>
          <w:sz w:val="12"/>
          <w:szCs w:val="12"/>
        </w:rPr>
        <w:t>bando di gara</w:t>
      </w:r>
      <w:r w:rsidRPr="001F35A9">
        <w:rPr>
          <w:rFonts w:ascii="Arial" w:hAnsi="Arial" w:cs="Arial"/>
          <w:sz w:val="12"/>
          <w:szCs w:val="12"/>
        </w:rPr>
        <w:t xml:space="preserve"> o</w:t>
      </w:r>
      <w:r w:rsidRPr="001F35A9">
        <w:rPr>
          <w:rFonts w:ascii="Arial" w:hAnsi="Arial" w:cs="Arial"/>
          <w:b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>un</w:t>
      </w:r>
      <w:r w:rsidRPr="001F35A9">
        <w:rPr>
          <w:rFonts w:ascii="Arial" w:hAnsi="Arial" w:cs="Arial"/>
          <w:b/>
          <w:sz w:val="12"/>
          <w:szCs w:val="12"/>
        </w:rPr>
        <w:t xml:space="preserve"> avviso sull'esistenza di un sistema di qualificazione.</w:t>
      </w:r>
    </w:p>
  </w:footnote>
  <w:footnote w:id="3">
    <w:p w:rsidR="006F3D34" w:rsidRPr="001F35A9" w:rsidRDefault="006F3D34" w:rsidP="005309A4">
      <w:pPr>
        <w:spacing w:before="0" w:after="0"/>
        <w:ind w:left="284" w:hanging="284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i/>
          <w:sz w:val="12"/>
          <w:szCs w:val="12"/>
        </w:rPr>
        <w:t xml:space="preserve"> </w:t>
      </w:r>
      <w:r w:rsidRPr="001F35A9">
        <w:rPr>
          <w:rFonts w:ascii="Arial" w:hAnsi="Arial" w:cs="Arial"/>
          <w:i/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Le informazioni devono essere copiate dalla sezione I, punto I.1 del pertinente avviso o bando. In caso di appalto congiunto indicare le generalità di tutti i committenti.</w:t>
      </w:r>
    </w:p>
  </w:footnote>
  <w:footnote w:id="4">
    <w:p w:rsidR="005B59A8" w:rsidRPr="001F35A9" w:rsidRDefault="005B59A8" w:rsidP="005309A4">
      <w:pPr>
        <w:tabs>
          <w:tab w:val="left" w:pos="284"/>
        </w:tabs>
        <w:spacing w:before="0" w:after="0"/>
        <w:jc w:val="both"/>
        <w:rPr>
          <w:sz w:val="12"/>
          <w:szCs w:val="12"/>
        </w:rPr>
      </w:pPr>
      <w:r w:rsidRPr="001F35A9">
        <w:rPr>
          <w:rFonts w:ascii="Arial" w:hAnsi="Arial" w:cs="Arial"/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rFonts w:ascii="Arial" w:hAnsi="Arial" w:cs="Arial"/>
          <w:sz w:val="12"/>
          <w:szCs w:val="12"/>
          <w:vertAlign w:val="superscript"/>
        </w:rPr>
        <w:t>)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sz w:val="12"/>
          <w:szCs w:val="12"/>
        </w:rPr>
        <w:tab/>
        <w:t>Cfr. punti II.1.1. e II.1.3. dell'avviso o bando pertinente.</w:t>
      </w:r>
    </w:p>
  </w:footnote>
  <w:footnote w:id="5">
    <w:p w:rsidR="006F3D34" w:rsidRPr="001F35A9" w:rsidRDefault="006F3D34" w:rsidP="005309A4">
      <w:pPr>
        <w:tabs>
          <w:tab w:val="left" w:pos="284"/>
        </w:tabs>
        <w:spacing w:before="0" w:after="0"/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punto II.1.1. dell'avviso o bando pertinente.</w:t>
      </w:r>
    </w:p>
  </w:footnote>
  <w:footnote w:id="6">
    <w:p w:rsidR="006F3D34" w:rsidRPr="001F35A9" w:rsidRDefault="006F3D34" w:rsidP="001F35A9">
      <w:pPr>
        <w:tabs>
          <w:tab w:val="left" w:pos="284"/>
        </w:tabs>
        <w:spacing w:before="0" w:after="0"/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Ripetere le informazioni per ogni persona di contatto tante volte quanto necessario.</w:t>
      </w:r>
    </w:p>
  </w:footnote>
  <w:footnote w:id="7">
    <w:p w:rsidR="006F3D34" w:rsidRPr="001F35A9" w:rsidRDefault="006F3D34" w:rsidP="005309A4">
      <w:pPr>
        <w:tabs>
          <w:tab w:val="left" w:pos="284"/>
        </w:tabs>
        <w:spacing w:before="0" w:after="0"/>
        <w:ind w:left="284" w:hanging="284"/>
        <w:jc w:val="both"/>
        <w:rPr>
          <w:rStyle w:val="DeltaViewInsertion"/>
          <w:rFonts w:ascii="Arial" w:hAnsi="Arial" w:cs="Arial"/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</w:t>
      </w:r>
      <w:r w:rsidRPr="001F35A9">
        <w:rPr>
          <w:rFonts w:ascii="Arial" w:hAnsi="Arial" w:cs="Arial"/>
          <w:b/>
          <w:i/>
          <w:sz w:val="12"/>
          <w:szCs w:val="12"/>
        </w:rPr>
        <w:t xml:space="preserve"> </w:t>
      </w:r>
      <w:r w:rsidRPr="001F35A9">
        <w:rPr>
          <w:rStyle w:val="DeltaViewInsertion"/>
          <w:rFonts w:ascii="Arial" w:hAnsi="Arial" w:cs="Arial"/>
          <w:b w:val="0"/>
          <w:i w:val="0"/>
          <w:sz w:val="12"/>
          <w:szCs w:val="12"/>
        </w:rPr>
        <w:t>raccomandazione della Commissione, del 6 maggio 2003, relativa alla definizione delle microimprese, piccole e medie imprese (GU L 124 del 20.5.2003, pag. 36). Queste informazioni sono richieste unicamente a fini statistici.</w:t>
      </w:r>
    </w:p>
    <w:p w:rsidR="006F3D34" w:rsidRPr="001F35A9" w:rsidRDefault="006F3D34" w:rsidP="005309A4">
      <w:pPr>
        <w:pStyle w:val="Testonotaapidipagina1"/>
        <w:ind w:left="284" w:firstLine="0"/>
        <w:jc w:val="both"/>
        <w:rPr>
          <w:rStyle w:val="DeltaViewInsertion"/>
          <w:rFonts w:ascii="Arial" w:hAnsi="Arial" w:cs="Arial"/>
          <w:i w:val="0"/>
          <w:sz w:val="12"/>
          <w:szCs w:val="12"/>
        </w:rPr>
      </w:pPr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 xml:space="preserve">Microimprese: </w:t>
      </w:r>
      <w:r w:rsidRPr="001F35A9">
        <w:rPr>
          <w:rStyle w:val="DeltaViewInsertion"/>
          <w:rFonts w:ascii="Arial" w:hAnsi="Arial" w:cs="Arial"/>
          <w:b w:val="0"/>
          <w:i w:val="0"/>
          <w:sz w:val="12"/>
          <w:szCs w:val="12"/>
        </w:rPr>
        <w:t>imprese che</w:t>
      </w:r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 xml:space="preserve"> occupano meno di 10 persone </w:t>
      </w:r>
      <w:r w:rsidRPr="001F35A9">
        <w:rPr>
          <w:rStyle w:val="DeltaViewInsertion"/>
          <w:rFonts w:ascii="Arial" w:hAnsi="Arial" w:cs="Arial"/>
          <w:b w:val="0"/>
          <w:i w:val="0"/>
          <w:sz w:val="12"/>
          <w:szCs w:val="12"/>
        </w:rPr>
        <w:t>e realizzano un fatturato annuo oppure un totale di bilancio annuo</w:t>
      </w:r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 xml:space="preserve"> non superiori a 2 milioni di EUR.</w:t>
      </w:r>
    </w:p>
    <w:p w:rsidR="006F3D34" w:rsidRPr="001F35A9" w:rsidRDefault="006F3D34" w:rsidP="005309A4">
      <w:pPr>
        <w:pStyle w:val="Testonotaapidipagina1"/>
        <w:ind w:left="284" w:firstLine="0"/>
        <w:jc w:val="both"/>
        <w:rPr>
          <w:rStyle w:val="DeltaViewInsertion"/>
          <w:rFonts w:ascii="Arial" w:hAnsi="Arial" w:cs="Arial"/>
          <w:i w:val="0"/>
          <w:sz w:val="12"/>
          <w:szCs w:val="12"/>
        </w:rPr>
      </w:pPr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 xml:space="preserve">Piccole imprese: </w:t>
      </w:r>
      <w:r w:rsidRPr="001F35A9">
        <w:rPr>
          <w:rStyle w:val="DeltaViewInsertion"/>
          <w:rFonts w:ascii="Arial" w:hAnsi="Arial" w:cs="Arial"/>
          <w:b w:val="0"/>
          <w:i w:val="0"/>
          <w:sz w:val="12"/>
          <w:szCs w:val="12"/>
        </w:rPr>
        <w:t>imprese che</w:t>
      </w:r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 xml:space="preserve"> occupano meno di 50 persone </w:t>
      </w:r>
      <w:r w:rsidRPr="001F35A9">
        <w:rPr>
          <w:rStyle w:val="DeltaViewInsertion"/>
          <w:rFonts w:ascii="Arial" w:hAnsi="Arial" w:cs="Arial"/>
          <w:b w:val="0"/>
          <w:i w:val="0"/>
          <w:sz w:val="12"/>
          <w:szCs w:val="12"/>
        </w:rPr>
        <w:t>e realizzano un fatturato annuo o un totale di bilancio annuo</w:t>
      </w:r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 xml:space="preserve"> non superiori a 10 milioni di EUR.</w:t>
      </w:r>
    </w:p>
    <w:p w:rsidR="006F3D34" w:rsidRPr="001F35A9" w:rsidRDefault="006F3D34" w:rsidP="005309A4">
      <w:pPr>
        <w:pStyle w:val="Testonotaapidipagina1"/>
        <w:ind w:left="284" w:firstLine="0"/>
        <w:jc w:val="both"/>
        <w:rPr>
          <w:sz w:val="12"/>
          <w:szCs w:val="12"/>
        </w:rPr>
      </w:pPr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 xml:space="preserve">Medie imprese: </w:t>
      </w:r>
      <w:r w:rsidRPr="001F35A9">
        <w:rPr>
          <w:rStyle w:val="DeltaViewInsertion"/>
          <w:rFonts w:ascii="Arial" w:hAnsi="Arial" w:cs="Arial"/>
          <w:b w:val="0"/>
          <w:i w:val="0"/>
          <w:sz w:val="12"/>
          <w:szCs w:val="12"/>
        </w:rPr>
        <w:t>imprese che</w:t>
      </w:r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 xml:space="preserve"> non appartengono alla categoria </w:t>
      </w:r>
      <w:proofErr w:type="gramStart"/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>delle microimprese</w:t>
      </w:r>
      <w:proofErr w:type="gramEnd"/>
      <w:r w:rsidRPr="001F35A9">
        <w:rPr>
          <w:rStyle w:val="DeltaViewInsertion"/>
          <w:rFonts w:ascii="Arial" w:hAnsi="Arial" w:cs="Arial"/>
          <w:i w:val="0"/>
          <w:sz w:val="12"/>
          <w:szCs w:val="12"/>
        </w:rPr>
        <w:t xml:space="preserve"> né a quella delle piccole imprese</w:t>
      </w:r>
      <w:r w:rsidRPr="001F35A9">
        <w:rPr>
          <w:rFonts w:ascii="Arial" w:hAnsi="Arial" w:cs="Arial"/>
          <w:i/>
          <w:sz w:val="12"/>
          <w:szCs w:val="12"/>
        </w:rPr>
        <w:t xml:space="preserve">, che </w:t>
      </w:r>
      <w:r w:rsidRPr="001F35A9">
        <w:rPr>
          <w:rFonts w:ascii="Arial" w:hAnsi="Arial" w:cs="Arial"/>
          <w:b/>
          <w:sz w:val="12"/>
          <w:szCs w:val="12"/>
        </w:rPr>
        <w:t>occupano meno di 250 persone</w:t>
      </w:r>
      <w:r w:rsidRPr="001F35A9">
        <w:rPr>
          <w:rFonts w:ascii="Arial" w:hAnsi="Arial" w:cs="Arial"/>
          <w:sz w:val="12"/>
          <w:szCs w:val="12"/>
        </w:rPr>
        <w:t xml:space="preserve"> e il cui </w:t>
      </w:r>
      <w:r w:rsidRPr="001F35A9">
        <w:rPr>
          <w:rFonts w:ascii="Arial" w:hAnsi="Arial" w:cs="Arial"/>
          <w:b/>
          <w:sz w:val="12"/>
          <w:szCs w:val="12"/>
        </w:rPr>
        <w:t>fatturato annuo non supera i 50 milioni di EUR</w:t>
      </w:r>
      <w:r w:rsidRPr="001F35A9">
        <w:rPr>
          <w:rFonts w:ascii="Arial" w:hAnsi="Arial" w:cs="Arial"/>
          <w:sz w:val="12"/>
          <w:szCs w:val="12"/>
        </w:rPr>
        <w:t xml:space="preserve"> </w:t>
      </w:r>
      <w:r w:rsidRPr="001F35A9">
        <w:rPr>
          <w:rFonts w:ascii="Arial" w:hAnsi="Arial" w:cs="Arial"/>
          <w:b/>
          <w:sz w:val="12"/>
          <w:szCs w:val="12"/>
        </w:rPr>
        <w:t xml:space="preserve">e/o </w:t>
      </w:r>
      <w:r w:rsidRPr="001F35A9">
        <w:rPr>
          <w:rFonts w:ascii="Arial" w:hAnsi="Arial" w:cs="Arial"/>
          <w:sz w:val="12"/>
          <w:szCs w:val="12"/>
        </w:rPr>
        <w:t xml:space="preserve">il cui </w:t>
      </w:r>
      <w:r w:rsidRPr="001F35A9">
        <w:rPr>
          <w:rFonts w:ascii="Arial" w:hAnsi="Arial" w:cs="Arial"/>
          <w:b/>
          <w:sz w:val="12"/>
          <w:szCs w:val="12"/>
        </w:rPr>
        <w:t>totale di bilancio annuo non supera i 43 milioni di EUR</w:t>
      </w:r>
      <w:r w:rsidRPr="001F35A9">
        <w:rPr>
          <w:rFonts w:ascii="Arial" w:hAnsi="Arial" w:cs="Arial"/>
          <w:sz w:val="12"/>
          <w:szCs w:val="12"/>
        </w:rPr>
        <w:t>.</w:t>
      </w:r>
    </w:p>
  </w:footnote>
  <w:footnote w:id="8">
    <w:p w:rsidR="006F3D34" w:rsidRPr="001F35A9" w:rsidRDefault="006F3D34" w:rsidP="005309A4">
      <w:pPr>
        <w:tabs>
          <w:tab w:val="left" w:pos="284"/>
        </w:tabs>
        <w:spacing w:before="0" w:after="0"/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Cfr. il punto III.1.5 del bando di gara.</w:t>
      </w:r>
    </w:p>
  </w:footnote>
  <w:footnote w:id="9">
    <w:p w:rsidR="006F3D34" w:rsidRPr="001F35A9" w:rsidRDefault="006F3D34" w:rsidP="005309A4">
      <w:pPr>
        <w:tabs>
          <w:tab w:val="left" w:pos="284"/>
        </w:tabs>
        <w:spacing w:before="0" w:after="0"/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 w:rsidRPr="001F35A9">
        <w:rPr>
          <w:sz w:val="12"/>
          <w:szCs w:val="12"/>
        </w:rPr>
        <w:t xml:space="preserve"> </w:t>
      </w:r>
      <w:r w:rsidRPr="001F35A9">
        <w:rPr>
          <w:sz w:val="12"/>
          <w:szCs w:val="12"/>
        </w:rPr>
        <w:tab/>
      </w:r>
      <w:r w:rsidRPr="001F35A9">
        <w:rPr>
          <w:rFonts w:ascii="Arial" w:hAnsi="Arial" w:cs="Arial"/>
          <w:sz w:val="12"/>
          <w:szCs w:val="12"/>
        </w:rPr>
        <w:t>Un' "impresa sociale" ha per scopo principale l'integrazione sociale e professionale delle persone disabili o svantaggiate.</w:t>
      </w:r>
    </w:p>
  </w:footnote>
  <w:footnote w:id="10">
    <w:p w:rsidR="006F3D34" w:rsidRPr="001F35A9" w:rsidRDefault="006F3D34" w:rsidP="005309A4">
      <w:pPr>
        <w:spacing w:before="0" w:after="0"/>
        <w:ind w:left="284" w:hanging="284"/>
        <w:jc w:val="both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>)</w:t>
      </w:r>
      <w:r>
        <w:rPr>
          <w:sz w:val="12"/>
          <w:szCs w:val="12"/>
          <w:vertAlign w:val="superscript"/>
        </w:rPr>
        <w:tab/>
      </w:r>
      <w:r w:rsidRPr="001F35A9">
        <w:rPr>
          <w:rFonts w:ascii="Arial" w:hAnsi="Arial" w:cs="Arial"/>
          <w:sz w:val="12"/>
          <w:szCs w:val="12"/>
        </w:rPr>
        <w:t>I riferimenti e l'eventuale classificazione sono indicati nella certificazione.</w:t>
      </w:r>
    </w:p>
  </w:footnote>
  <w:footnote w:id="11">
    <w:p w:rsidR="006F3D34" w:rsidRPr="001F35A9" w:rsidRDefault="006F3D34" w:rsidP="003E60D1">
      <w:pPr>
        <w:tabs>
          <w:tab w:val="left" w:pos="284"/>
        </w:tabs>
        <w:spacing w:before="0" w:after="0"/>
        <w:rPr>
          <w:sz w:val="12"/>
          <w:szCs w:val="12"/>
        </w:rPr>
      </w:pPr>
      <w:r w:rsidRPr="001F35A9">
        <w:rPr>
          <w:sz w:val="12"/>
          <w:szCs w:val="12"/>
          <w:vertAlign w:val="superscript"/>
        </w:rPr>
        <w:t>(</w:t>
      </w:r>
      <w:r w:rsidRPr="001F35A9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1F35A9">
        <w:rPr>
          <w:sz w:val="12"/>
          <w:szCs w:val="12"/>
          <w:vertAlign w:val="superscript"/>
        </w:rPr>
        <w:t xml:space="preserve">) </w:t>
      </w:r>
      <w:r>
        <w:rPr>
          <w:sz w:val="12"/>
          <w:szCs w:val="12"/>
          <w:vertAlign w:val="superscript"/>
        </w:rPr>
        <w:tab/>
      </w:r>
      <w:r w:rsidRPr="001F35A9">
        <w:rPr>
          <w:rFonts w:ascii="Arial" w:hAnsi="Arial" w:cs="Arial"/>
          <w:sz w:val="12"/>
          <w:szCs w:val="12"/>
        </w:rPr>
        <w:t>Specificamente</w:t>
      </w:r>
      <w:r w:rsidRPr="001F35A9">
        <w:rPr>
          <w:rFonts w:ascii="Arial" w:hAnsi="Arial" w:cs="Arial"/>
          <w:b/>
          <w:color w:val="FF0000"/>
          <w:sz w:val="12"/>
          <w:szCs w:val="12"/>
        </w:rPr>
        <w:t xml:space="preserve"> </w:t>
      </w:r>
      <w:r w:rsidRPr="001F35A9">
        <w:rPr>
          <w:rFonts w:ascii="Arial" w:hAnsi="Arial" w:cs="Arial"/>
          <w:b/>
          <w:color w:val="000000"/>
          <w:sz w:val="12"/>
          <w:szCs w:val="12"/>
        </w:rPr>
        <w:t>nell’ambito di un raggruppamento, consorzio, joint-venture o altro</w:t>
      </w:r>
    </w:p>
  </w:footnote>
  <w:footnote w:id="12">
    <w:p w:rsidR="006F3D34" w:rsidRPr="003E60D1" w:rsidRDefault="006F3D34" w:rsidP="005309A4">
      <w:pPr>
        <w:spacing w:before="0" w:after="0"/>
        <w:ind w:left="284" w:right="-574" w:hanging="28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</w:r>
      <w:r w:rsidRPr="003E60D1">
        <w:rPr>
          <w:rFonts w:ascii="Arial" w:hAnsi="Arial" w:cs="Arial"/>
          <w:color w:val="000000"/>
          <w:sz w:val="12"/>
          <w:szCs w:val="12"/>
        </w:rPr>
        <w:t>Quale definita all'articolo 2 della decisione quadro 2008/841/GAI del Consiglio, del 24 ottobre 2008, relativa alla lotta contro la criminalità organizzata (GU L 300 dell'11.11.2008, pag. 42).</w:t>
      </w:r>
    </w:p>
  </w:footnote>
  <w:footnote w:id="13">
    <w:p w:rsidR="006F3D34" w:rsidRPr="003E60D1" w:rsidRDefault="006F3D34" w:rsidP="005309A4">
      <w:pPr>
        <w:spacing w:before="0" w:after="0"/>
        <w:ind w:left="284" w:right="-574" w:hanging="28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 xml:space="preserve">)  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</w:r>
      <w:r w:rsidRPr="003E60D1">
        <w:rPr>
          <w:rFonts w:ascii="Arial" w:hAnsi="Arial" w:cs="Arial"/>
          <w:color w:val="000000"/>
          <w:sz w:val="12"/>
          <w:szCs w:val="12"/>
        </w:rPr>
        <w:t>Quale definita all'articolo 3 della convenzione relativa alla lotta contro la corruzione nella quale sono coinvolti funzionari delle Comunità europee o degli Stati 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 (o ente aggiudicatore) o dell'operatore economico.</w:t>
      </w:r>
    </w:p>
  </w:footnote>
  <w:footnote w:id="14">
    <w:p w:rsidR="006F3D34" w:rsidRPr="003E60D1" w:rsidRDefault="006F3D34" w:rsidP="005309A4">
      <w:pPr>
        <w:spacing w:before="0" w:after="0"/>
        <w:ind w:left="284" w:right="-574" w:hanging="28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 xml:space="preserve"> )</w:t>
      </w:r>
      <w:r w:rsidRPr="003E60D1">
        <w:rPr>
          <w:rFonts w:ascii="Arial" w:hAnsi="Arial" w:cs="Arial"/>
          <w:sz w:val="12"/>
          <w:szCs w:val="12"/>
        </w:rPr>
        <w:t xml:space="preserve">  </w:t>
      </w:r>
      <w:r w:rsidRPr="003E60D1">
        <w:rPr>
          <w:rFonts w:ascii="Arial" w:hAnsi="Arial" w:cs="Arial"/>
          <w:sz w:val="12"/>
          <w:szCs w:val="12"/>
        </w:rPr>
        <w:tab/>
      </w:r>
      <w:r w:rsidRPr="003E60D1">
        <w:rPr>
          <w:rFonts w:ascii="Arial" w:hAnsi="Arial" w:cs="Arial"/>
          <w:color w:val="000000"/>
          <w:sz w:val="12"/>
          <w:szCs w:val="12"/>
        </w:rPr>
        <w:t>Ai sensi dell'articolo 1 della convenzione relativa alla tutela degli interessi finanziari delle Comunità europee (GU C 316 del 27.11.1995, pag. 48).</w:t>
      </w:r>
    </w:p>
  </w:footnote>
  <w:footnote w:id="15">
    <w:p w:rsidR="006F3D34" w:rsidRPr="003E60D1" w:rsidRDefault="006F3D34" w:rsidP="005309A4">
      <w:pPr>
        <w:spacing w:before="0" w:after="0"/>
        <w:ind w:left="284" w:right="-574" w:hanging="28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</w:r>
      <w:r w:rsidRPr="003E60D1">
        <w:rPr>
          <w:rFonts w:ascii="Arial" w:hAnsi="Arial" w:cs="Arial"/>
          <w:color w:val="000000"/>
          <w:sz w:val="12"/>
          <w:szCs w:val="12"/>
        </w:rPr>
        <w:t>Quali definiti agli articoli 1 e 3 della decisione quadro del Consiglio, del 13 giugno 2002, sulla lotta contro il terrorismo (GU L 164 del 22.6.2002, pag. 3). Questo motivo di esclusione comprende anche l'istigazione, il concorso, il tentativo di commettere uno di tali reati, come indicato all'articolo 4 di detta decisione quadro.</w:t>
      </w:r>
    </w:p>
  </w:footnote>
  <w:footnote w:id="16">
    <w:p w:rsidR="006F3D34" w:rsidRPr="003E60D1" w:rsidRDefault="006F3D34" w:rsidP="005309A4">
      <w:pPr>
        <w:tabs>
          <w:tab w:val="left" w:pos="284"/>
        </w:tabs>
        <w:spacing w:before="0" w:after="0"/>
        <w:ind w:left="284" w:right="-574" w:hanging="28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</w:r>
      <w:r w:rsidRPr="003E60D1">
        <w:rPr>
          <w:rFonts w:ascii="Arial" w:hAnsi="Arial" w:cs="Arial"/>
          <w:color w:val="000000"/>
          <w:sz w:val="12"/>
          <w:szCs w:val="12"/>
        </w:rPr>
        <w:t xml:space="preserve">Quali definiti all'articolo 1 della direttiva 2005/60/CE del Parlamento europeo e del Consiglio, del 26 ottobre 2005, relativa alla prevenzione dell'uso del sistema finanziario a scopo di riciclaggio dei proventi di attività criminose e di finanziamento del terrorismo </w:t>
      </w:r>
      <w:r w:rsidRPr="003E60D1">
        <w:rPr>
          <w:rStyle w:val="DeltaViewInsertion"/>
          <w:rFonts w:ascii="Arial" w:hAnsi="Arial" w:cs="Arial"/>
          <w:b w:val="0"/>
          <w:color w:val="000000"/>
          <w:sz w:val="12"/>
          <w:szCs w:val="12"/>
        </w:rPr>
        <w:t>(GU</w:t>
      </w:r>
      <w:r w:rsidRPr="003E60D1">
        <w:rPr>
          <w:rStyle w:val="DeltaViewInsertion"/>
          <w:rFonts w:ascii="Arial" w:hAnsi="Arial" w:cs="Arial"/>
          <w:b w:val="0"/>
          <w:bCs/>
          <w:iCs/>
          <w:color w:val="000000"/>
          <w:sz w:val="12"/>
          <w:szCs w:val="12"/>
        </w:rPr>
        <w:t xml:space="preserve"> L 309 del 25.11.2005, pag. 15).</w:t>
      </w:r>
    </w:p>
  </w:footnote>
  <w:footnote w:id="17">
    <w:p w:rsidR="006F3D34" w:rsidRPr="003E60D1" w:rsidRDefault="006F3D34" w:rsidP="005309A4">
      <w:pPr>
        <w:spacing w:before="0" w:after="0"/>
        <w:ind w:left="284" w:right="-574" w:hanging="284"/>
        <w:jc w:val="both"/>
        <w:rPr>
          <w:rFonts w:ascii="Arial" w:hAnsi="Arial" w:cs="Arial"/>
          <w:i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 </w:t>
      </w:r>
      <w:r w:rsidRPr="003E60D1">
        <w:rPr>
          <w:rFonts w:ascii="Arial" w:hAnsi="Arial" w:cs="Arial"/>
          <w:sz w:val="12"/>
          <w:szCs w:val="12"/>
        </w:rPr>
        <w:tab/>
      </w:r>
      <w:r w:rsidRPr="003E60D1">
        <w:rPr>
          <w:rFonts w:ascii="Arial" w:hAnsi="Arial" w:cs="Arial"/>
          <w:i/>
          <w:sz w:val="12"/>
          <w:szCs w:val="12"/>
        </w:rPr>
        <w:t>Q</w:t>
      </w:r>
      <w:r w:rsidRPr="003E60D1">
        <w:rPr>
          <w:rStyle w:val="DeltaViewInsertion"/>
          <w:rFonts w:ascii="Arial" w:hAnsi="Arial" w:cs="Arial"/>
          <w:b w:val="0"/>
          <w:i w:val="0"/>
          <w:color w:val="000000"/>
          <w:w w:val="0"/>
          <w:sz w:val="12"/>
          <w:szCs w:val="12"/>
        </w:rPr>
        <w:t>uali definiti all'articolo 2 della direttiva 2011/36/UE del Parlamento europeo e del Consiglio, del 5 aprile 2011, concernente la prevenzione e la repressione della tratta di esseri umani e la protezione delle vittime</w:t>
      </w:r>
      <w:r w:rsidRPr="003E60D1">
        <w:rPr>
          <w:rStyle w:val="DeltaViewInsertion"/>
          <w:rFonts w:ascii="Arial" w:hAnsi="Arial" w:cs="Arial"/>
          <w:b w:val="0"/>
          <w:i w:val="0"/>
          <w:color w:val="000000"/>
          <w:sz w:val="12"/>
          <w:szCs w:val="12"/>
        </w:rPr>
        <w:t>, e che sostituisce la decisione quadro del Consiglio 2002/629/GAI (GU L 101 del 15.4.2011, pag. 1).</w:t>
      </w:r>
    </w:p>
  </w:footnote>
  <w:footnote w:id="18">
    <w:p w:rsidR="00370045" w:rsidRPr="003E60D1" w:rsidRDefault="00370045" w:rsidP="00370045">
      <w:pPr>
        <w:tabs>
          <w:tab w:val="left" w:pos="284"/>
        </w:tabs>
        <w:spacing w:before="0" w:after="0"/>
        <w:ind w:right="-57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  <w:t>Ripetere tante volte quanto necessario.</w:t>
      </w:r>
    </w:p>
  </w:footnote>
  <w:footnote w:id="19">
    <w:p w:rsidR="00370045" w:rsidRPr="003E60D1" w:rsidRDefault="00370045" w:rsidP="00370045">
      <w:pPr>
        <w:tabs>
          <w:tab w:val="left" w:pos="284"/>
        </w:tabs>
        <w:rPr>
          <w:sz w:val="12"/>
          <w:szCs w:val="12"/>
        </w:rPr>
      </w:pP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color w:val="000000"/>
          <w:sz w:val="12"/>
          <w:szCs w:val="12"/>
        </w:rPr>
        <w:tab/>
        <w:t>In conformità alle disposizioni nazionali di attuazione dell'articolo 57, paragrafo 6, della direttiva 2014/24/UE.</w:t>
      </w:r>
    </w:p>
  </w:footnote>
  <w:footnote w:id="20">
    <w:p w:rsidR="006F3D34" w:rsidRPr="003E60D1" w:rsidRDefault="006F3D34" w:rsidP="005309A4">
      <w:pPr>
        <w:spacing w:before="0" w:after="0"/>
        <w:ind w:left="284" w:right="-574" w:hanging="28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  <w:vertAlign w:val="superscript"/>
        </w:rPr>
        <w:tab/>
      </w:r>
      <w:r w:rsidRPr="003E60D1">
        <w:rPr>
          <w:rFonts w:ascii="Arial" w:hAnsi="Arial" w:cs="Arial"/>
          <w:sz w:val="12"/>
          <w:szCs w:val="12"/>
        </w:rPr>
        <w:t>Ripetere tante volte quanto necessario.</w:t>
      </w:r>
    </w:p>
  </w:footnote>
  <w:footnote w:id="21">
    <w:p w:rsidR="00370045" w:rsidRPr="003E60D1" w:rsidRDefault="00370045" w:rsidP="00370045">
      <w:pPr>
        <w:tabs>
          <w:tab w:val="left" w:pos="284"/>
        </w:tabs>
        <w:spacing w:before="0" w:after="0"/>
        <w:ind w:right="-57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  <w:t>Ripetere tante volte quanto necessario.</w:t>
      </w:r>
    </w:p>
  </w:footnote>
  <w:footnote w:id="22">
    <w:p w:rsidR="00370045" w:rsidRPr="003E60D1" w:rsidRDefault="00370045" w:rsidP="00370045">
      <w:pPr>
        <w:tabs>
          <w:tab w:val="left" w:pos="284"/>
        </w:tabs>
        <w:rPr>
          <w:sz w:val="12"/>
          <w:szCs w:val="12"/>
        </w:rPr>
      </w:pP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color w:val="000000"/>
          <w:sz w:val="12"/>
          <w:szCs w:val="12"/>
        </w:rPr>
        <w:tab/>
        <w:t>In conformità alle disposizioni nazionali di attuazione dell'articolo 57, paragrafo 6, della direttiva 2014/24/UE.</w:t>
      </w:r>
    </w:p>
  </w:footnote>
  <w:footnote w:id="23">
    <w:p w:rsidR="00370045" w:rsidRPr="003E60D1" w:rsidRDefault="00370045" w:rsidP="00370045">
      <w:pPr>
        <w:spacing w:before="0" w:after="0"/>
        <w:ind w:left="284" w:right="-574" w:hanging="28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  <w:vertAlign w:val="superscript"/>
        </w:rPr>
        <w:tab/>
      </w:r>
      <w:r w:rsidRPr="003E60D1">
        <w:rPr>
          <w:rFonts w:ascii="Arial" w:hAnsi="Arial" w:cs="Arial"/>
          <w:sz w:val="12"/>
          <w:szCs w:val="12"/>
        </w:rPr>
        <w:t>Ripetere tante volte quanto necessario.</w:t>
      </w:r>
    </w:p>
  </w:footnote>
  <w:footnote w:id="24">
    <w:p w:rsidR="00A965E6" w:rsidRPr="003E60D1" w:rsidRDefault="00A965E6" w:rsidP="00A965E6">
      <w:pPr>
        <w:tabs>
          <w:tab w:val="left" w:pos="284"/>
        </w:tabs>
        <w:spacing w:before="0" w:after="0"/>
        <w:ind w:right="-57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  <w:t>Ripetere tante volte quanto necessario.</w:t>
      </w:r>
    </w:p>
  </w:footnote>
  <w:footnote w:id="25">
    <w:p w:rsidR="00A965E6" w:rsidRPr="003E60D1" w:rsidRDefault="00A965E6" w:rsidP="00A965E6">
      <w:pPr>
        <w:tabs>
          <w:tab w:val="left" w:pos="284"/>
        </w:tabs>
        <w:rPr>
          <w:sz w:val="12"/>
          <w:szCs w:val="12"/>
        </w:rPr>
      </w:pP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color w:val="000000"/>
          <w:sz w:val="12"/>
          <w:szCs w:val="12"/>
        </w:rPr>
        <w:tab/>
        <w:t>In conformità alle disposizioni nazionali di attuazione dell'articolo 57, paragrafo 6, della direttiva 2014/24/UE.</w:t>
      </w:r>
    </w:p>
  </w:footnote>
  <w:footnote w:id="26">
    <w:p w:rsidR="00A965E6" w:rsidRPr="003E60D1" w:rsidRDefault="00A965E6" w:rsidP="00A965E6">
      <w:pPr>
        <w:spacing w:before="0" w:after="0"/>
        <w:ind w:left="284" w:right="-574" w:hanging="28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  <w:vertAlign w:val="superscript"/>
        </w:rPr>
        <w:tab/>
      </w:r>
      <w:r w:rsidRPr="003E60D1">
        <w:rPr>
          <w:rFonts w:ascii="Arial" w:hAnsi="Arial" w:cs="Arial"/>
          <w:sz w:val="12"/>
          <w:szCs w:val="12"/>
        </w:rPr>
        <w:t>Ripetere tante volte quanto necessario.</w:t>
      </w:r>
    </w:p>
  </w:footnote>
  <w:footnote w:id="27">
    <w:p w:rsidR="00A76D59" w:rsidRPr="003E60D1" w:rsidRDefault="00A76D59" w:rsidP="00A76D59">
      <w:pPr>
        <w:tabs>
          <w:tab w:val="left" w:pos="284"/>
        </w:tabs>
        <w:spacing w:before="0" w:after="0"/>
        <w:ind w:right="-57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  <w:t>Ripetere tante volte quanto necessario.</w:t>
      </w:r>
    </w:p>
  </w:footnote>
  <w:footnote w:id="28">
    <w:p w:rsidR="00A76D59" w:rsidRPr="003E60D1" w:rsidRDefault="00A76D59" w:rsidP="00A76D59">
      <w:pPr>
        <w:tabs>
          <w:tab w:val="left" w:pos="284"/>
        </w:tabs>
        <w:rPr>
          <w:sz w:val="12"/>
          <w:szCs w:val="12"/>
        </w:rPr>
      </w:pP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color w:val="000000"/>
          <w:sz w:val="12"/>
          <w:szCs w:val="12"/>
        </w:rPr>
        <w:tab/>
        <w:t>In conformità alle disposizioni nazionali di attuazione dell'articolo 57, paragrafo 6, della direttiva 2014/24/UE.</w:t>
      </w:r>
    </w:p>
  </w:footnote>
  <w:footnote w:id="29">
    <w:p w:rsidR="00A76D59" w:rsidRPr="003E60D1" w:rsidRDefault="00A76D59" w:rsidP="00A76D59">
      <w:pPr>
        <w:spacing w:before="0" w:after="0"/>
        <w:ind w:left="284" w:right="-574" w:hanging="28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  <w:vertAlign w:val="superscript"/>
        </w:rPr>
        <w:tab/>
      </w:r>
      <w:r w:rsidRPr="003E60D1">
        <w:rPr>
          <w:rFonts w:ascii="Arial" w:hAnsi="Arial" w:cs="Arial"/>
          <w:sz w:val="12"/>
          <w:szCs w:val="12"/>
        </w:rPr>
        <w:t>Ripetere tante volte quanto necessario.</w:t>
      </w:r>
    </w:p>
  </w:footnote>
  <w:footnote w:id="30">
    <w:p w:rsidR="00A76D59" w:rsidRPr="003E60D1" w:rsidRDefault="00A76D59" w:rsidP="00A76D59">
      <w:pPr>
        <w:tabs>
          <w:tab w:val="left" w:pos="284"/>
        </w:tabs>
        <w:spacing w:before="0" w:after="0"/>
        <w:ind w:right="-57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  <w:t>Ripetere tante volte quanto necessario.</w:t>
      </w:r>
    </w:p>
  </w:footnote>
  <w:footnote w:id="31">
    <w:p w:rsidR="00A76D59" w:rsidRPr="003E60D1" w:rsidRDefault="00A76D59" w:rsidP="00A76D59">
      <w:pPr>
        <w:tabs>
          <w:tab w:val="left" w:pos="284"/>
        </w:tabs>
        <w:rPr>
          <w:sz w:val="12"/>
          <w:szCs w:val="12"/>
        </w:rPr>
      </w:pP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color w:val="000000"/>
          <w:sz w:val="12"/>
          <w:szCs w:val="12"/>
        </w:rPr>
        <w:tab/>
        <w:t>In conformità alle disposizioni nazionali di attuazione dell'articolo 57, paragrafo 6, della direttiva 2014/24/UE.</w:t>
      </w:r>
    </w:p>
  </w:footnote>
  <w:footnote w:id="32">
    <w:p w:rsidR="00A76D59" w:rsidRPr="003E60D1" w:rsidRDefault="00A76D59" w:rsidP="00A76D59">
      <w:pPr>
        <w:tabs>
          <w:tab w:val="left" w:pos="284"/>
        </w:tabs>
        <w:spacing w:before="0" w:after="0"/>
        <w:ind w:right="-574"/>
        <w:jc w:val="both"/>
        <w:rPr>
          <w:rFonts w:ascii="Arial" w:hAnsi="Arial" w:cs="Arial"/>
          <w:sz w:val="12"/>
          <w:szCs w:val="12"/>
        </w:rPr>
      </w:pPr>
      <w:r w:rsidRPr="003E60D1">
        <w:rPr>
          <w:rFonts w:ascii="Arial" w:hAnsi="Arial" w:cs="Arial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 w:cs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sz w:val="12"/>
          <w:szCs w:val="12"/>
        </w:rPr>
        <w:t xml:space="preserve"> </w:t>
      </w:r>
      <w:r w:rsidRPr="003E60D1">
        <w:rPr>
          <w:rFonts w:ascii="Arial" w:hAnsi="Arial" w:cs="Arial"/>
          <w:sz w:val="12"/>
          <w:szCs w:val="12"/>
        </w:rPr>
        <w:tab/>
        <w:t>Ripetere tante volte quanto necessario.</w:t>
      </w:r>
    </w:p>
  </w:footnote>
  <w:footnote w:id="33">
    <w:p w:rsidR="00A76D59" w:rsidRPr="003E60D1" w:rsidRDefault="00A76D59" w:rsidP="00A76D59">
      <w:pPr>
        <w:tabs>
          <w:tab w:val="left" w:pos="284"/>
        </w:tabs>
        <w:rPr>
          <w:sz w:val="12"/>
          <w:szCs w:val="12"/>
        </w:rPr>
      </w:pP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rFonts w:ascii="Arial" w:hAnsi="Arial" w:cs="Arial"/>
          <w:color w:val="000000"/>
          <w:sz w:val="12"/>
          <w:szCs w:val="12"/>
          <w:vertAlign w:val="superscript"/>
        </w:rPr>
        <w:t>)</w:t>
      </w:r>
      <w:r w:rsidRPr="003E60D1">
        <w:rPr>
          <w:rFonts w:ascii="Arial" w:hAnsi="Arial" w:cs="Arial"/>
          <w:color w:val="000000"/>
          <w:sz w:val="12"/>
          <w:szCs w:val="12"/>
        </w:rPr>
        <w:tab/>
        <w:t>In conformità alle disposizioni nazionali di attuazione dell'articolo 57, paragrafo 6, della direttiva 2014/24/UE.</w:t>
      </w:r>
    </w:p>
  </w:footnote>
  <w:footnote w:id="34">
    <w:p w:rsidR="006F3D34" w:rsidRPr="003E60D1" w:rsidRDefault="006F3D34" w:rsidP="003E60D1">
      <w:pPr>
        <w:tabs>
          <w:tab w:val="left" w:pos="284"/>
        </w:tabs>
        <w:spacing w:before="0" w:after="0"/>
        <w:rPr>
          <w:sz w:val="12"/>
          <w:szCs w:val="12"/>
        </w:rPr>
      </w:pPr>
      <w:r w:rsidRPr="003E60D1">
        <w:rPr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sz w:val="12"/>
          <w:szCs w:val="12"/>
          <w:vertAlign w:val="superscript"/>
        </w:rPr>
        <w:t>)</w:t>
      </w:r>
      <w:r w:rsidRPr="003E60D1">
        <w:rPr>
          <w:sz w:val="12"/>
          <w:szCs w:val="12"/>
        </w:rPr>
        <w:tab/>
      </w:r>
      <w:r w:rsidRPr="003E60D1">
        <w:rPr>
          <w:rFonts w:ascii="Arial" w:hAnsi="Arial" w:cs="Arial"/>
          <w:sz w:val="12"/>
          <w:szCs w:val="12"/>
        </w:rPr>
        <w:t>Cfr. articolo 57, paragrafo 4, della direttiva 2014/24/UE.</w:t>
      </w:r>
    </w:p>
  </w:footnote>
  <w:footnote w:id="35">
    <w:p w:rsidR="001148C8" w:rsidRPr="00F351F0" w:rsidRDefault="001148C8" w:rsidP="001148C8">
      <w:pPr>
        <w:ind w:left="284" w:hanging="284"/>
        <w:rPr>
          <w:sz w:val="12"/>
          <w:szCs w:val="12"/>
        </w:rPr>
      </w:pPr>
      <w:r w:rsidRPr="00F351F0">
        <w:rPr>
          <w:sz w:val="12"/>
          <w:szCs w:val="12"/>
          <w:vertAlign w:val="superscript"/>
        </w:rPr>
        <w:t>(</w:t>
      </w:r>
      <w:r w:rsidRPr="00F351F0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F351F0">
        <w:rPr>
          <w:sz w:val="12"/>
          <w:szCs w:val="12"/>
          <w:vertAlign w:val="superscript"/>
        </w:rPr>
        <w:t xml:space="preserve">) </w:t>
      </w:r>
      <w:r w:rsidRPr="00F351F0">
        <w:rPr>
          <w:sz w:val="12"/>
          <w:szCs w:val="12"/>
        </w:rPr>
        <w:t xml:space="preserve"> </w:t>
      </w:r>
      <w:r w:rsidRPr="00F351F0">
        <w:rPr>
          <w:sz w:val="12"/>
          <w:szCs w:val="12"/>
        </w:rPr>
        <w:tab/>
      </w:r>
      <w:r w:rsidRPr="00F351F0">
        <w:rPr>
          <w:rFonts w:ascii="Arial" w:hAnsi="Arial" w:cs="Arial"/>
          <w:sz w:val="12"/>
          <w:szCs w:val="12"/>
        </w:rPr>
        <w:t xml:space="preserve">Conformemente all'elenco dell'allegato XI della direttiva 2014/24/UE; </w:t>
      </w:r>
      <w:r w:rsidRPr="00F351F0">
        <w:rPr>
          <w:rFonts w:ascii="Arial" w:hAnsi="Arial" w:cs="Arial"/>
          <w:b/>
          <w:sz w:val="12"/>
          <w:szCs w:val="12"/>
        </w:rPr>
        <w:t>gli operatori economici di taluni Stati membri potrebbero dover soddisfare altri requisiti previsti nello stesso allegato.</w:t>
      </w:r>
    </w:p>
  </w:footnote>
  <w:footnote w:id="36">
    <w:p w:rsidR="001148C8" w:rsidRPr="00F351F0" w:rsidRDefault="001148C8" w:rsidP="001148C8">
      <w:pPr>
        <w:ind w:left="284" w:hanging="284"/>
        <w:rPr>
          <w:sz w:val="12"/>
          <w:szCs w:val="12"/>
        </w:rPr>
      </w:pPr>
      <w:r w:rsidRPr="00F351F0">
        <w:rPr>
          <w:sz w:val="12"/>
          <w:szCs w:val="12"/>
          <w:vertAlign w:val="superscript"/>
        </w:rPr>
        <w:t>(</w:t>
      </w:r>
      <w:r w:rsidRPr="00F351F0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F351F0">
        <w:rPr>
          <w:sz w:val="12"/>
          <w:szCs w:val="12"/>
          <w:vertAlign w:val="superscript"/>
        </w:rPr>
        <w:t xml:space="preserve">) </w:t>
      </w:r>
      <w:r w:rsidRPr="00F351F0">
        <w:rPr>
          <w:sz w:val="12"/>
          <w:szCs w:val="12"/>
        </w:rPr>
        <w:t xml:space="preserve"> </w:t>
      </w:r>
      <w:r w:rsidRPr="00F351F0">
        <w:rPr>
          <w:sz w:val="12"/>
          <w:szCs w:val="12"/>
        </w:rPr>
        <w:tab/>
      </w:r>
      <w:r w:rsidRPr="00F351F0">
        <w:rPr>
          <w:rFonts w:ascii="Arial" w:hAnsi="Arial" w:cs="Arial"/>
          <w:sz w:val="12"/>
          <w:szCs w:val="12"/>
        </w:rPr>
        <w:t xml:space="preserve">Conformemente all'elenco dell'allegato XI della direttiva 2014/24/UE; </w:t>
      </w:r>
      <w:r w:rsidRPr="00F351F0">
        <w:rPr>
          <w:rFonts w:ascii="Arial" w:hAnsi="Arial" w:cs="Arial"/>
          <w:b/>
          <w:sz w:val="12"/>
          <w:szCs w:val="12"/>
        </w:rPr>
        <w:t>gli operatori economici di taluni Stati membri potrebbero dover soddisfare altri requisiti previsti nello stesso allegato.</w:t>
      </w:r>
    </w:p>
  </w:footnote>
  <w:footnote w:id="37">
    <w:p w:rsidR="00F53F3D" w:rsidRPr="00F351F0" w:rsidRDefault="00F53F3D" w:rsidP="00F53F3D">
      <w:pPr>
        <w:ind w:left="284" w:hanging="284"/>
        <w:rPr>
          <w:sz w:val="12"/>
          <w:szCs w:val="12"/>
        </w:rPr>
      </w:pPr>
      <w:r w:rsidRPr="00F351F0">
        <w:rPr>
          <w:sz w:val="12"/>
          <w:szCs w:val="12"/>
          <w:vertAlign w:val="superscript"/>
        </w:rPr>
        <w:t>(</w:t>
      </w:r>
      <w:r w:rsidRPr="00F351F0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F351F0">
        <w:rPr>
          <w:sz w:val="12"/>
          <w:szCs w:val="12"/>
          <w:vertAlign w:val="superscript"/>
        </w:rPr>
        <w:t xml:space="preserve">) </w:t>
      </w:r>
      <w:r w:rsidRPr="00F351F0">
        <w:rPr>
          <w:sz w:val="12"/>
          <w:szCs w:val="12"/>
        </w:rPr>
        <w:t xml:space="preserve"> </w:t>
      </w:r>
      <w:r w:rsidRPr="00F351F0">
        <w:rPr>
          <w:sz w:val="12"/>
          <w:szCs w:val="12"/>
        </w:rPr>
        <w:tab/>
      </w:r>
      <w:r w:rsidRPr="00F351F0">
        <w:rPr>
          <w:rFonts w:ascii="Arial" w:hAnsi="Arial" w:cs="Arial"/>
          <w:sz w:val="12"/>
          <w:szCs w:val="12"/>
        </w:rPr>
        <w:t xml:space="preserve">Conformemente all'elenco dell'allegato XI della direttiva 2014/24/UE; </w:t>
      </w:r>
      <w:r w:rsidRPr="00F351F0">
        <w:rPr>
          <w:rFonts w:ascii="Arial" w:hAnsi="Arial" w:cs="Arial"/>
          <w:b/>
          <w:sz w:val="12"/>
          <w:szCs w:val="12"/>
        </w:rPr>
        <w:t>gli operatori economici di taluni Stati membri potrebbero dover soddisfare altri requisiti previsti nello stesso allegato.</w:t>
      </w:r>
    </w:p>
  </w:footnote>
  <w:footnote w:id="38">
    <w:p w:rsidR="006F3D34" w:rsidRPr="00F351F0" w:rsidRDefault="006F3D34" w:rsidP="00F351F0">
      <w:pPr>
        <w:ind w:left="284" w:hanging="284"/>
        <w:rPr>
          <w:sz w:val="12"/>
          <w:szCs w:val="12"/>
        </w:rPr>
      </w:pPr>
      <w:r w:rsidRPr="00F351F0">
        <w:rPr>
          <w:sz w:val="12"/>
          <w:szCs w:val="12"/>
          <w:vertAlign w:val="superscript"/>
        </w:rPr>
        <w:t>(</w:t>
      </w:r>
      <w:r w:rsidRPr="00F351F0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F351F0">
        <w:rPr>
          <w:sz w:val="12"/>
          <w:szCs w:val="12"/>
          <w:vertAlign w:val="superscript"/>
        </w:rPr>
        <w:t xml:space="preserve">) </w:t>
      </w:r>
      <w:r w:rsidRPr="00F351F0">
        <w:rPr>
          <w:sz w:val="12"/>
          <w:szCs w:val="12"/>
        </w:rPr>
        <w:t xml:space="preserve"> </w:t>
      </w:r>
      <w:r w:rsidRPr="00F351F0">
        <w:rPr>
          <w:sz w:val="12"/>
          <w:szCs w:val="12"/>
        </w:rPr>
        <w:tab/>
      </w:r>
      <w:r w:rsidRPr="00F351F0">
        <w:rPr>
          <w:rFonts w:ascii="Arial" w:hAnsi="Arial" w:cs="Arial"/>
          <w:sz w:val="12"/>
          <w:szCs w:val="12"/>
        </w:rPr>
        <w:t xml:space="preserve">Conformemente all'elenco dell'allegato XI della direttiva 2014/24/UE; </w:t>
      </w:r>
      <w:r w:rsidRPr="00F351F0">
        <w:rPr>
          <w:rFonts w:ascii="Arial" w:hAnsi="Arial" w:cs="Arial"/>
          <w:b/>
          <w:sz w:val="12"/>
          <w:szCs w:val="12"/>
        </w:rPr>
        <w:t>gli operatori economici di taluni Stati membri potrebbero dover soddisfare altri requisiti previsti nello stesso allegato.</w:t>
      </w:r>
    </w:p>
  </w:footnote>
  <w:footnote w:id="39">
    <w:p w:rsidR="006F3D34" w:rsidRPr="003E60D1" w:rsidRDefault="006F3D34" w:rsidP="003E60D1">
      <w:pPr>
        <w:spacing w:before="0" w:after="0"/>
        <w:ind w:left="284" w:right="-574" w:hanging="284"/>
        <w:rPr>
          <w:sz w:val="12"/>
          <w:szCs w:val="12"/>
        </w:rPr>
      </w:pPr>
      <w:r w:rsidRPr="003E60D1">
        <w:rPr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sz w:val="12"/>
          <w:szCs w:val="12"/>
          <w:vertAlign w:val="superscript"/>
        </w:rPr>
        <w:t>)</w:t>
      </w:r>
      <w:r w:rsidRPr="003E60D1">
        <w:rPr>
          <w:sz w:val="12"/>
          <w:szCs w:val="12"/>
        </w:rPr>
        <w:t xml:space="preserve"> </w:t>
      </w:r>
      <w:r w:rsidRPr="003E60D1">
        <w:rPr>
          <w:sz w:val="12"/>
          <w:szCs w:val="12"/>
        </w:rPr>
        <w:tab/>
      </w:r>
      <w:r w:rsidRPr="003E60D1">
        <w:rPr>
          <w:rFonts w:ascii="Arial" w:hAnsi="Arial" w:cs="Arial"/>
          <w:sz w:val="12"/>
          <w:szCs w:val="12"/>
        </w:rPr>
        <w:t>Indicare chiaramente la voce cui si riferisce la risposta.</w:t>
      </w:r>
    </w:p>
  </w:footnote>
  <w:footnote w:id="40">
    <w:p w:rsidR="006F3D34" w:rsidRPr="003E60D1" w:rsidRDefault="006F3D34" w:rsidP="003E60D1">
      <w:pPr>
        <w:spacing w:before="0" w:after="0"/>
        <w:ind w:left="284" w:right="-574" w:hanging="284"/>
        <w:rPr>
          <w:sz w:val="12"/>
          <w:szCs w:val="12"/>
        </w:rPr>
      </w:pPr>
      <w:r w:rsidRPr="003E60D1">
        <w:rPr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sz w:val="12"/>
          <w:szCs w:val="12"/>
          <w:vertAlign w:val="superscript"/>
        </w:rPr>
        <w:t>)</w:t>
      </w:r>
      <w:r w:rsidRPr="003E60D1">
        <w:rPr>
          <w:sz w:val="12"/>
          <w:szCs w:val="12"/>
        </w:rPr>
        <w:t xml:space="preserve">  </w:t>
      </w:r>
      <w:r w:rsidRPr="003E60D1">
        <w:rPr>
          <w:sz w:val="12"/>
          <w:szCs w:val="12"/>
        </w:rPr>
        <w:tab/>
      </w:r>
      <w:r w:rsidRPr="003E60D1">
        <w:rPr>
          <w:rFonts w:ascii="Arial" w:hAnsi="Arial" w:cs="Arial"/>
          <w:sz w:val="12"/>
          <w:szCs w:val="12"/>
        </w:rPr>
        <w:t>Ripetere tante volte quanto necessario.</w:t>
      </w:r>
    </w:p>
  </w:footnote>
  <w:footnote w:id="41">
    <w:p w:rsidR="006F3D34" w:rsidRPr="003E60D1" w:rsidRDefault="006F3D34" w:rsidP="003E60D1">
      <w:pPr>
        <w:spacing w:before="0" w:after="0"/>
        <w:ind w:left="284" w:right="-574" w:hanging="284"/>
        <w:rPr>
          <w:sz w:val="12"/>
          <w:szCs w:val="12"/>
        </w:rPr>
      </w:pPr>
      <w:r w:rsidRPr="003E60D1">
        <w:rPr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sz w:val="12"/>
          <w:szCs w:val="12"/>
          <w:vertAlign w:val="superscript"/>
        </w:rPr>
        <w:t>)</w:t>
      </w:r>
      <w:r w:rsidRPr="003E60D1">
        <w:rPr>
          <w:sz w:val="12"/>
          <w:szCs w:val="12"/>
        </w:rPr>
        <w:t xml:space="preserve"> </w:t>
      </w:r>
      <w:r w:rsidRPr="003E60D1">
        <w:rPr>
          <w:sz w:val="12"/>
          <w:szCs w:val="12"/>
        </w:rPr>
        <w:tab/>
      </w:r>
      <w:r w:rsidRPr="003E60D1">
        <w:rPr>
          <w:rFonts w:ascii="Arial" w:hAnsi="Arial" w:cs="Arial"/>
          <w:sz w:val="12"/>
          <w:szCs w:val="12"/>
        </w:rPr>
        <w:t>Ripetere tante volte quanto necessario.</w:t>
      </w:r>
    </w:p>
  </w:footnote>
  <w:footnote w:id="42">
    <w:p w:rsidR="006F3D34" w:rsidRPr="003E60D1" w:rsidRDefault="006F3D34" w:rsidP="003E60D1">
      <w:pPr>
        <w:tabs>
          <w:tab w:val="left" w:pos="284"/>
        </w:tabs>
        <w:spacing w:before="0" w:after="0"/>
        <w:ind w:left="284" w:right="-574" w:hanging="284"/>
        <w:rPr>
          <w:sz w:val="12"/>
          <w:szCs w:val="12"/>
        </w:rPr>
      </w:pPr>
      <w:r w:rsidRPr="003E60D1">
        <w:rPr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sz w:val="12"/>
          <w:szCs w:val="12"/>
          <w:vertAlign w:val="superscript"/>
        </w:rPr>
        <w:t>)</w:t>
      </w:r>
      <w:r w:rsidRPr="003E60D1">
        <w:rPr>
          <w:sz w:val="12"/>
          <w:szCs w:val="12"/>
        </w:rPr>
        <w:t xml:space="preserve"> </w:t>
      </w:r>
      <w:r w:rsidRPr="003E60D1">
        <w:rPr>
          <w:sz w:val="12"/>
          <w:szCs w:val="12"/>
        </w:rPr>
        <w:tab/>
      </w:r>
      <w:r w:rsidRPr="003E60D1">
        <w:rPr>
          <w:rFonts w:ascii="Arial" w:hAnsi="Arial" w:cs="Arial"/>
          <w:sz w:val="12"/>
          <w:szCs w:val="12"/>
        </w:rPr>
        <w:t>A condizione che l'operatore economico abbia fornito le informazioni necessarie (</w:t>
      </w:r>
      <w:r w:rsidRPr="003E60D1">
        <w:rPr>
          <w:rFonts w:ascii="Arial" w:hAnsi="Arial" w:cs="Arial"/>
          <w:i/>
          <w:sz w:val="12"/>
          <w:szCs w:val="12"/>
        </w:rPr>
        <w:t>indirizzo web, autorità o organismo di emanazione, riferimento preciso della documentazione) in modo da consentire all'amministrazione aggiudicatrice o all'ente aggiudicatore di acquisire la documentazione. Se necessario, accludere il pertinente assenso.</w:t>
      </w:r>
    </w:p>
  </w:footnote>
  <w:footnote w:id="43">
    <w:p w:rsidR="006F3D34" w:rsidRPr="003E60D1" w:rsidRDefault="006F3D34" w:rsidP="003E60D1">
      <w:pPr>
        <w:spacing w:before="0" w:after="0"/>
        <w:ind w:left="284" w:right="-574" w:hanging="284"/>
        <w:rPr>
          <w:sz w:val="12"/>
          <w:szCs w:val="12"/>
        </w:rPr>
      </w:pPr>
      <w:r w:rsidRPr="003E60D1">
        <w:rPr>
          <w:sz w:val="12"/>
          <w:szCs w:val="12"/>
          <w:vertAlign w:val="superscript"/>
        </w:rPr>
        <w:t>(</w:t>
      </w:r>
      <w:r w:rsidRPr="003E60D1">
        <w:rPr>
          <w:rStyle w:val="Caratterenotaapidipagina"/>
          <w:rFonts w:ascii="Arial" w:hAnsi="Arial"/>
          <w:sz w:val="12"/>
          <w:szCs w:val="12"/>
          <w:vertAlign w:val="superscript"/>
        </w:rPr>
        <w:footnoteRef/>
      </w:r>
      <w:r w:rsidRPr="003E60D1">
        <w:rPr>
          <w:sz w:val="12"/>
          <w:szCs w:val="12"/>
          <w:vertAlign w:val="superscript"/>
        </w:rPr>
        <w:t>)</w:t>
      </w:r>
      <w:r w:rsidRPr="003E60D1">
        <w:rPr>
          <w:sz w:val="12"/>
          <w:szCs w:val="12"/>
        </w:rPr>
        <w:t xml:space="preserve">  </w:t>
      </w:r>
      <w:r w:rsidRPr="003E60D1">
        <w:rPr>
          <w:sz w:val="12"/>
          <w:szCs w:val="12"/>
        </w:rPr>
        <w:tab/>
      </w:r>
      <w:r w:rsidRPr="003E60D1">
        <w:rPr>
          <w:rFonts w:ascii="Arial" w:hAnsi="Arial" w:cs="Arial"/>
          <w:sz w:val="12"/>
          <w:szCs w:val="12"/>
        </w:rPr>
        <w:t>In funzione dell'attuazione nazionale dell'articolo 59, paragrafo 5, secondo comma, della direttiva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/>
        <w:b/>
        <w:i w:val="0"/>
        <w:sz w:val="15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4"/>
    <w:lvl w:ilvl="0">
      <w:start w:val="4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/>
        <w:i w:val="0"/>
        <w:sz w:val="15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3D8C9648"/>
    <w:name w:val="WWNum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001E23D1"/>
    <w:multiLevelType w:val="hybridMultilevel"/>
    <w:tmpl w:val="253CB85E"/>
    <w:lvl w:ilvl="0" w:tplc="9F18D5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0D936BB"/>
    <w:multiLevelType w:val="hybridMultilevel"/>
    <w:tmpl w:val="CC22D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285310"/>
    <w:multiLevelType w:val="hybridMultilevel"/>
    <w:tmpl w:val="46220452"/>
    <w:lvl w:ilvl="0" w:tplc="BB5C3F8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4381408"/>
    <w:multiLevelType w:val="hybridMultilevel"/>
    <w:tmpl w:val="6562ED26"/>
    <w:lvl w:ilvl="0" w:tplc="5F08542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860FE2"/>
    <w:multiLevelType w:val="hybridMultilevel"/>
    <w:tmpl w:val="FCE0B59E"/>
    <w:lvl w:ilvl="0" w:tplc="4ECEA84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5F0C86"/>
    <w:multiLevelType w:val="hybridMultilevel"/>
    <w:tmpl w:val="40C2C93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70F7574"/>
    <w:multiLevelType w:val="hybridMultilevel"/>
    <w:tmpl w:val="2A569ADE"/>
    <w:lvl w:ilvl="0" w:tplc="A9E07CA2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513C0D"/>
    <w:multiLevelType w:val="hybridMultilevel"/>
    <w:tmpl w:val="724676B4"/>
    <w:lvl w:ilvl="0" w:tplc="4650BA0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9036F6E"/>
    <w:multiLevelType w:val="hybridMultilevel"/>
    <w:tmpl w:val="350439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220EE3"/>
    <w:multiLevelType w:val="hybridMultilevel"/>
    <w:tmpl w:val="422A99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9844794"/>
    <w:multiLevelType w:val="hybridMultilevel"/>
    <w:tmpl w:val="4C4EB70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EC48D8"/>
    <w:multiLevelType w:val="hybridMultilevel"/>
    <w:tmpl w:val="020E17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FB83EF2"/>
    <w:multiLevelType w:val="hybridMultilevel"/>
    <w:tmpl w:val="C5F4CD6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E03132"/>
    <w:multiLevelType w:val="hybridMultilevel"/>
    <w:tmpl w:val="422A99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E45AA3"/>
    <w:multiLevelType w:val="hybridMultilevel"/>
    <w:tmpl w:val="9884688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0CF772C"/>
    <w:multiLevelType w:val="hybridMultilevel"/>
    <w:tmpl w:val="AF48F6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z w:val="15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2F6200D"/>
    <w:multiLevelType w:val="hybridMultilevel"/>
    <w:tmpl w:val="2024652A"/>
    <w:lvl w:ilvl="0" w:tplc="6606682E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0" w:hanging="360"/>
      </w:pPr>
    </w:lvl>
    <w:lvl w:ilvl="2" w:tplc="0410001B" w:tentative="1">
      <w:start w:val="1"/>
      <w:numFmt w:val="lowerRoman"/>
      <w:lvlText w:val="%3."/>
      <w:lvlJc w:val="right"/>
      <w:pPr>
        <w:ind w:left="1830" w:hanging="180"/>
      </w:pPr>
    </w:lvl>
    <w:lvl w:ilvl="3" w:tplc="0410000F" w:tentative="1">
      <w:start w:val="1"/>
      <w:numFmt w:val="decimal"/>
      <w:lvlText w:val="%4."/>
      <w:lvlJc w:val="left"/>
      <w:pPr>
        <w:ind w:left="2550" w:hanging="360"/>
      </w:pPr>
    </w:lvl>
    <w:lvl w:ilvl="4" w:tplc="04100019" w:tentative="1">
      <w:start w:val="1"/>
      <w:numFmt w:val="lowerLetter"/>
      <w:lvlText w:val="%5."/>
      <w:lvlJc w:val="left"/>
      <w:pPr>
        <w:ind w:left="3270" w:hanging="360"/>
      </w:pPr>
    </w:lvl>
    <w:lvl w:ilvl="5" w:tplc="0410001B" w:tentative="1">
      <w:start w:val="1"/>
      <w:numFmt w:val="lowerRoman"/>
      <w:lvlText w:val="%6."/>
      <w:lvlJc w:val="right"/>
      <w:pPr>
        <w:ind w:left="3990" w:hanging="180"/>
      </w:pPr>
    </w:lvl>
    <w:lvl w:ilvl="6" w:tplc="0410000F" w:tentative="1">
      <w:start w:val="1"/>
      <w:numFmt w:val="decimal"/>
      <w:lvlText w:val="%7."/>
      <w:lvlJc w:val="left"/>
      <w:pPr>
        <w:ind w:left="4710" w:hanging="360"/>
      </w:pPr>
    </w:lvl>
    <w:lvl w:ilvl="7" w:tplc="04100019" w:tentative="1">
      <w:start w:val="1"/>
      <w:numFmt w:val="lowerLetter"/>
      <w:lvlText w:val="%8."/>
      <w:lvlJc w:val="left"/>
      <w:pPr>
        <w:ind w:left="5430" w:hanging="360"/>
      </w:pPr>
    </w:lvl>
    <w:lvl w:ilvl="8" w:tplc="0410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1" w15:restartNumberingAfterBreak="0">
    <w:nsid w:val="135B33F4"/>
    <w:multiLevelType w:val="hybridMultilevel"/>
    <w:tmpl w:val="9AE005DE"/>
    <w:lvl w:ilvl="0" w:tplc="89CE42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38A3DC9"/>
    <w:multiLevelType w:val="hybridMultilevel"/>
    <w:tmpl w:val="2CAE54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86191"/>
    <w:multiLevelType w:val="hybridMultilevel"/>
    <w:tmpl w:val="D20CC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D357B6"/>
    <w:multiLevelType w:val="hybridMultilevel"/>
    <w:tmpl w:val="28EA20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8214F8B"/>
    <w:multiLevelType w:val="hybridMultilevel"/>
    <w:tmpl w:val="CFAEFC0E"/>
    <w:lvl w:ilvl="0" w:tplc="FFFFFFFF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6" w15:restartNumberingAfterBreak="0">
    <w:nsid w:val="21DA68EA"/>
    <w:multiLevelType w:val="hybridMultilevel"/>
    <w:tmpl w:val="3690BA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B6401D"/>
    <w:multiLevelType w:val="hybridMultilevel"/>
    <w:tmpl w:val="EE2A4D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5E71E5"/>
    <w:multiLevelType w:val="hybridMultilevel"/>
    <w:tmpl w:val="40B019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B743B62"/>
    <w:multiLevelType w:val="hybridMultilevel"/>
    <w:tmpl w:val="E94470F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C1A1F9E"/>
    <w:multiLevelType w:val="hybridMultilevel"/>
    <w:tmpl w:val="D20CCE7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B70448"/>
    <w:multiLevelType w:val="hybridMultilevel"/>
    <w:tmpl w:val="E2428FA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DC51DF5"/>
    <w:multiLevelType w:val="hybridMultilevel"/>
    <w:tmpl w:val="D5940F52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F2006F"/>
    <w:multiLevelType w:val="hybridMultilevel"/>
    <w:tmpl w:val="6610EF62"/>
    <w:lvl w:ilvl="0" w:tplc="39A837B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A71100"/>
    <w:multiLevelType w:val="hybridMultilevel"/>
    <w:tmpl w:val="D964559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693958"/>
    <w:multiLevelType w:val="hybridMultilevel"/>
    <w:tmpl w:val="AA74A936"/>
    <w:lvl w:ilvl="0" w:tplc="F170FC4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411B9F"/>
    <w:multiLevelType w:val="hybridMultilevel"/>
    <w:tmpl w:val="A88221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D14E4D"/>
    <w:multiLevelType w:val="hybridMultilevel"/>
    <w:tmpl w:val="6E02B1D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D27DDE"/>
    <w:multiLevelType w:val="hybridMultilevel"/>
    <w:tmpl w:val="AF48F6D4"/>
    <w:lvl w:ilvl="0" w:tplc="880A9050">
      <w:start w:val="1"/>
      <w:numFmt w:val="lowerLetter"/>
      <w:lvlText w:val="%1)"/>
      <w:lvlJc w:val="left"/>
      <w:pPr>
        <w:ind w:left="720" w:hanging="360"/>
      </w:pPr>
      <w:rPr>
        <w:rFonts w:hint="default"/>
        <w:sz w:val="1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305680"/>
    <w:multiLevelType w:val="hybridMultilevel"/>
    <w:tmpl w:val="D20CCE7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8B4308"/>
    <w:multiLevelType w:val="hybridMultilevel"/>
    <w:tmpl w:val="918C0A12"/>
    <w:lvl w:ilvl="0" w:tplc="9828A36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C6056C"/>
    <w:multiLevelType w:val="hybridMultilevel"/>
    <w:tmpl w:val="CFAEFC0E"/>
    <w:lvl w:ilvl="0" w:tplc="AA16B734">
      <w:start w:val="1"/>
      <w:numFmt w:val="lowerLetter"/>
      <w:lvlText w:val="%1)"/>
      <w:lvlJc w:val="left"/>
      <w:pPr>
        <w:ind w:left="3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0" w:hanging="360"/>
      </w:pPr>
    </w:lvl>
    <w:lvl w:ilvl="2" w:tplc="0410001B" w:tentative="1">
      <w:start w:val="1"/>
      <w:numFmt w:val="lowerRoman"/>
      <w:lvlText w:val="%3."/>
      <w:lvlJc w:val="right"/>
      <w:pPr>
        <w:ind w:left="1830" w:hanging="180"/>
      </w:pPr>
    </w:lvl>
    <w:lvl w:ilvl="3" w:tplc="0410000F" w:tentative="1">
      <w:start w:val="1"/>
      <w:numFmt w:val="decimal"/>
      <w:lvlText w:val="%4."/>
      <w:lvlJc w:val="left"/>
      <w:pPr>
        <w:ind w:left="2550" w:hanging="360"/>
      </w:pPr>
    </w:lvl>
    <w:lvl w:ilvl="4" w:tplc="04100019" w:tentative="1">
      <w:start w:val="1"/>
      <w:numFmt w:val="lowerLetter"/>
      <w:lvlText w:val="%5."/>
      <w:lvlJc w:val="left"/>
      <w:pPr>
        <w:ind w:left="3270" w:hanging="360"/>
      </w:pPr>
    </w:lvl>
    <w:lvl w:ilvl="5" w:tplc="0410001B" w:tentative="1">
      <w:start w:val="1"/>
      <w:numFmt w:val="lowerRoman"/>
      <w:lvlText w:val="%6."/>
      <w:lvlJc w:val="right"/>
      <w:pPr>
        <w:ind w:left="3990" w:hanging="180"/>
      </w:pPr>
    </w:lvl>
    <w:lvl w:ilvl="6" w:tplc="0410000F" w:tentative="1">
      <w:start w:val="1"/>
      <w:numFmt w:val="decimal"/>
      <w:lvlText w:val="%7."/>
      <w:lvlJc w:val="left"/>
      <w:pPr>
        <w:ind w:left="4710" w:hanging="360"/>
      </w:pPr>
    </w:lvl>
    <w:lvl w:ilvl="7" w:tplc="04100019" w:tentative="1">
      <w:start w:val="1"/>
      <w:numFmt w:val="lowerLetter"/>
      <w:lvlText w:val="%8."/>
      <w:lvlJc w:val="left"/>
      <w:pPr>
        <w:ind w:left="5430" w:hanging="360"/>
      </w:pPr>
    </w:lvl>
    <w:lvl w:ilvl="8" w:tplc="0410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2" w15:restartNumberingAfterBreak="0">
    <w:nsid w:val="5AC502BB"/>
    <w:multiLevelType w:val="hybridMultilevel"/>
    <w:tmpl w:val="79FC56D0"/>
    <w:lvl w:ilvl="0" w:tplc="89CE42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C085A11"/>
    <w:multiLevelType w:val="hybridMultilevel"/>
    <w:tmpl w:val="C5F4CD6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737843"/>
    <w:multiLevelType w:val="hybridMultilevel"/>
    <w:tmpl w:val="40B01970"/>
    <w:lvl w:ilvl="0" w:tplc="25A0D50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245026"/>
    <w:multiLevelType w:val="hybridMultilevel"/>
    <w:tmpl w:val="DCD090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FF7DB0"/>
    <w:multiLevelType w:val="hybridMultilevel"/>
    <w:tmpl w:val="4D88BF66"/>
    <w:lvl w:ilvl="0" w:tplc="89CE42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699B22EE"/>
    <w:multiLevelType w:val="hybridMultilevel"/>
    <w:tmpl w:val="4C4EB70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AB764A"/>
    <w:multiLevelType w:val="hybridMultilevel"/>
    <w:tmpl w:val="88CA1CF2"/>
    <w:lvl w:ilvl="0" w:tplc="3CA88D7A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AB41AF"/>
    <w:multiLevelType w:val="hybridMultilevel"/>
    <w:tmpl w:val="E2B00044"/>
    <w:lvl w:ilvl="0" w:tplc="7AD26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FA11B0"/>
    <w:multiLevelType w:val="hybridMultilevel"/>
    <w:tmpl w:val="D9645598"/>
    <w:lvl w:ilvl="0" w:tplc="FBEACB9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747D22"/>
    <w:multiLevelType w:val="hybridMultilevel"/>
    <w:tmpl w:val="557ABBB0"/>
    <w:lvl w:ilvl="0" w:tplc="6984779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C96479"/>
    <w:multiLevelType w:val="hybridMultilevel"/>
    <w:tmpl w:val="E2428FA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454C4D"/>
    <w:multiLevelType w:val="hybridMultilevel"/>
    <w:tmpl w:val="422A99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043B70"/>
    <w:multiLevelType w:val="hybridMultilevel"/>
    <w:tmpl w:val="61A45FEA"/>
    <w:lvl w:ilvl="0" w:tplc="F180540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0"/>
  </w:num>
  <w:num w:numId="5">
    <w:abstractNumId w:val="36"/>
  </w:num>
  <w:num w:numId="6">
    <w:abstractNumId w:val="47"/>
  </w:num>
  <w:num w:numId="7">
    <w:abstractNumId w:val="24"/>
  </w:num>
  <w:num w:numId="8">
    <w:abstractNumId w:val="15"/>
  </w:num>
  <w:num w:numId="9">
    <w:abstractNumId w:val="28"/>
  </w:num>
  <w:num w:numId="10">
    <w:abstractNumId w:val="16"/>
  </w:num>
  <w:num w:numId="11">
    <w:abstractNumId w:val="59"/>
  </w:num>
  <w:num w:numId="12">
    <w:abstractNumId w:val="54"/>
  </w:num>
  <w:num w:numId="13">
    <w:abstractNumId w:val="41"/>
  </w:num>
  <w:num w:numId="14">
    <w:abstractNumId w:val="38"/>
  </w:num>
  <w:num w:numId="15">
    <w:abstractNumId w:val="62"/>
  </w:num>
  <w:num w:numId="16">
    <w:abstractNumId w:val="58"/>
  </w:num>
  <w:num w:numId="17">
    <w:abstractNumId w:val="18"/>
  </w:num>
  <w:num w:numId="18">
    <w:abstractNumId w:val="34"/>
  </w:num>
  <w:num w:numId="19">
    <w:abstractNumId w:val="25"/>
  </w:num>
  <w:num w:numId="20">
    <w:abstractNumId w:val="33"/>
  </w:num>
  <w:num w:numId="21">
    <w:abstractNumId w:val="63"/>
  </w:num>
  <w:num w:numId="22">
    <w:abstractNumId w:val="49"/>
  </w:num>
  <w:num w:numId="23">
    <w:abstractNumId w:val="23"/>
  </w:num>
  <w:num w:numId="24">
    <w:abstractNumId w:val="40"/>
  </w:num>
  <w:num w:numId="25">
    <w:abstractNumId w:val="27"/>
  </w:num>
  <w:num w:numId="26">
    <w:abstractNumId w:val="51"/>
  </w:num>
  <w:num w:numId="27">
    <w:abstractNumId w:val="61"/>
  </w:num>
  <w:num w:numId="28">
    <w:abstractNumId w:val="48"/>
  </w:num>
  <w:num w:numId="29">
    <w:abstractNumId w:val="45"/>
  </w:num>
  <w:num w:numId="30">
    <w:abstractNumId w:val="35"/>
  </w:num>
  <w:num w:numId="31">
    <w:abstractNumId w:val="29"/>
  </w:num>
  <w:num w:numId="32">
    <w:abstractNumId w:val="50"/>
  </w:num>
  <w:num w:numId="33">
    <w:abstractNumId w:val="43"/>
  </w:num>
  <w:num w:numId="34">
    <w:abstractNumId w:val="30"/>
  </w:num>
  <w:num w:numId="35">
    <w:abstractNumId w:val="46"/>
  </w:num>
  <w:num w:numId="36">
    <w:abstractNumId w:val="22"/>
  </w:num>
  <w:num w:numId="37">
    <w:abstractNumId w:val="39"/>
  </w:num>
  <w:num w:numId="38">
    <w:abstractNumId w:val="21"/>
  </w:num>
  <w:num w:numId="39">
    <w:abstractNumId w:val="19"/>
  </w:num>
  <w:num w:numId="40">
    <w:abstractNumId w:val="60"/>
  </w:num>
  <w:num w:numId="41">
    <w:abstractNumId w:val="53"/>
  </w:num>
  <w:num w:numId="42">
    <w:abstractNumId w:val="44"/>
  </w:num>
  <w:num w:numId="43">
    <w:abstractNumId w:val="26"/>
  </w:num>
  <w:num w:numId="44">
    <w:abstractNumId w:val="64"/>
  </w:num>
  <w:num w:numId="45">
    <w:abstractNumId w:val="55"/>
  </w:num>
  <w:num w:numId="46">
    <w:abstractNumId w:val="17"/>
  </w:num>
  <w:num w:numId="47">
    <w:abstractNumId w:val="37"/>
  </w:num>
  <w:num w:numId="48">
    <w:abstractNumId w:val="20"/>
  </w:num>
  <w:num w:numId="49">
    <w:abstractNumId w:val="32"/>
  </w:num>
  <w:num w:numId="50">
    <w:abstractNumId w:val="14"/>
  </w:num>
  <w:num w:numId="51">
    <w:abstractNumId w:val="52"/>
  </w:num>
  <w:num w:numId="52">
    <w:abstractNumId w:val="56"/>
  </w:num>
  <w:num w:numId="53">
    <w:abstractNumId w:val="31"/>
  </w:num>
  <w:num w:numId="54">
    <w:abstractNumId w:val="57"/>
  </w:num>
  <w:num w:numId="55">
    <w:abstractNumId w:val="4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B33"/>
    <w:rsid w:val="00002AE6"/>
    <w:rsid w:val="0001339B"/>
    <w:rsid w:val="00013CF7"/>
    <w:rsid w:val="00023AC1"/>
    <w:rsid w:val="000576F3"/>
    <w:rsid w:val="000726E3"/>
    <w:rsid w:val="00076DCA"/>
    <w:rsid w:val="000953DC"/>
    <w:rsid w:val="000A7B33"/>
    <w:rsid w:val="000B5314"/>
    <w:rsid w:val="000B7E55"/>
    <w:rsid w:val="000C1A48"/>
    <w:rsid w:val="000C2AAC"/>
    <w:rsid w:val="000E5FBC"/>
    <w:rsid w:val="001148C8"/>
    <w:rsid w:val="0011744C"/>
    <w:rsid w:val="0012096B"/>
    <w:rsid w:val="00121BF6"/>
    <w:rsid w:val="00156732"/>
    <w:rsid w:val="00161B0B"/>
    <w:rsid w:val="001752F0"/>
    <w:rsid w:val="00180737"/>
    <w:rsid w:val="001D3A2B"/>
    <w:rsid w:val="001D56C2"/>
    <w:rsid w:val="001F35A9"/>
    <w:rsid w:val="001F5FFA"/>
    <w:rsid w:val="00224933"/>
    <w:rsid w:val="002647AD"/>
    <w:rsid w:val="00270DA2"/>
    <w:rsid w:val="002957B9"/>
    <w:rsid w:val="002A21BC"/>
    <w:rsid w:val="002A67D7"/>
    <w:rsid w:val="002A779F"/>
    <w:rsid w:val="002C169E"/>
    <w:rsid w:val="002D2AEC"/>
    <w:rsid w:val="002D50E9"/>
    <w:rsid w:val="002E43BE"/>
    <w:rsid w:val="002F64CE"/>
    <w:rsid w:val="00316FAD"/>
    <w:rsid w:val="00327B41"/>
    <w:rsid w:val="00336AA8"/>
    <w:rsid w:val="00350D7E"/>
    <w:rsid w:val="00355562"/>
    <w:rsid w:val="00360569"/>
    <w:rsid w:val="00364BAC"/>
    <w:rsid w:val="0036728A"/>
    <w:rsid w:val="00370045"/>
    <w:rsid w:val="0037013A"/>
    <w:rsid w:val="00381E67"/>
    <w:rsid w:val="00384132"/>
    <w:rsid w:val="003A443E"/>
    <w:rsid w:val="003B3636"/>
    <w:rsid w:val="003E60D1"/>
    <w:rsid w:val="003E7810"/>
    <w:rsid w:val="004234D1"/>
    <w:rsid w:val="00443C54"/>
    <w:rsid w:val="00452A7D"/>
    <w:rsid w:val="00466CCA"/>
    <w:rsid w:val="00474473"/>
    <w:rsid w:val="004B7BE8"/>
    <w:rsid w:val="004D7B0C"/>
    <w:rsid w:val="004F439E"/>
    <w:rsid w:val="00504023"/>
    <w:rsid w:val="00516CEA"/>
    <w:rsid w:val="005309A4"/>
    <w:rsid w:val="00566346"/>
    <w:rsid w:val="0058406C"/>
    <w:rsid w:val="005B3B08"/>
    <w:rsid w:val="005B59A8"/>
    <w:rsid w:val="005C49E6"/>
    <w:rsid w:val="005E2955"/>
    <w:rsid w:val="005E6F30"/>
    <w:rsid w:val="006122DA"/>
    <w:rsid w:val="00615A3B"/>
    <w:rsid w:val="006173F9"/>
    <w:rsid w:val="00625142"/>
    <w:rsid w:val="00626037"/>
    <w:rsid w:val="00635C8F"/>
    <w:rsid w:val="0064014A"/>
    <w:rsid w:val="00660FAA"/>
    <w:rsid w:val="00672416"/>
    <w:rsid w:val="006879D2"/>
    <w:rsid w:val="006A5E21"/>
    <w:rsid w:val="006B430C"/>
    <w:rsid w:val="006B4D39"/>
    <w:rsid w:val="006C5BB6"/>
    <w:rsid w:val="006C5D7E"/>
    <w:rsid w:val="006D4324"/>
    <w:rsid w:val="006E0CB4"/>
    <w:rsid w:val="006E3D87"/>
    <w:rsid w:val="006F3D34"/>
    <w:rsid w:val="006F7B06"/>
    <w:rsid w:val="0071761B"/>
    <w:rsid w:val="00754075"/>
    <w:rsid w:val="00756D17"/>
    <w:rsid w:val="00766402"/>
    <w:rsid w:val="0078421D"/>
    <w:rsid w:val="007A2A7C"/>
    <w:rsid w:val="007B50B2"/>
    <w:rsid w:val="007E5068"/>
    <w:rsid w:val="008154AA"/>
    <w:rsid w:val="00832A34"/>
    <w:rsid w:val="008615E7"/>
    <w:rsid w:val="008714C4"/>
    <w:rsid w:val="00883691"/>
    <w:rsid w:val="00883D8E"/>
    <w:rsid w:val="0089654F"/>
    <w:rsid w:val="008C734C"/>
    <w:rsid w:val="008E3A62"/>
    <w:rsid w:val="008F12E6"/>
    <w:rsid w:val="00900583"/>
    <w:rsid w:val="00907959"/>
    <w:rsid w:val="009118E7"/>
    <w:rsid w:val="00934658"/>
    <w:rsid w:val="009625A1"/>
    <w:rsid w:val="009644B4"/>
    <w:rsid w:val="009B574E"/>
    <w:rsid w:val="009C1021"/>
    <w:rsid w:val="009C2BA1"/>
    <w:rsid w:val="009C34F5"/>
    <w:rsid w:val="009D0F83"/>
    <w:rsid w:val="009E204E"/>
    <w:rsid w:val="00A03AEB"/>
    <w:rsid w:val="00A11E36"/>
    <w:rsid w:val="00A23B3E"/>
    <w:rsid w:val="00A30CBB"/>
    <w:rsid w:val="00A46950"/>
    <w:rsid w:val="00A5278D"/>
    <w:rsid w:val="00A70470"/>
    <w:rsid w:val="00A73CF9"/>
    <w:rsid w:val="00A76D59"/>
    <w:rsid w:val="00A965E6"/>
    <w:rsid w:val="00AA2252"/>
    <w:rsid w:val="00AA5F93"/>
    <w:rsid w:val="00AC26F7"/>
    <w:rsid w:val="00AD50AB"/>
    <w:rsid w:val="00AD5390"/>
    <w:rsid w:val="00AD7D75"/>
    <w:rsid w:val="00AE4911"/>
    <w:rsid w:val="00AE5CFF"/>
    <w:rsid w:val="00B20116"/>
    <w:rsid w:val="00B32C28"/>
    <w:rsid w:val="00B51BDE"/>
    <w:rsid w:val="00B57F7B"/>
    <w:rsid w:val="00B623F9"/>
    <w:rsid w:val="00B63EFF"/>
    <w:rsid w:val="00B64AE6"/>
    <w:rsid w:val="00B72EBF"/>
    <w:rsid w:val="00B75D2B"/>
    <w:rsid w:val="00B80BA0"/>
    <w:rsid w:val="00B91406"/>
    <w:rsid w:val="00B92017"/>
    <w:rsid w:val="00BA45A6"/>
    <w:rsid w:val="00BA4F12"/>
    <w:rsid w:val="00BB116C"/>
    <w:rsid w:val="00BB639E"/>
    <w:rsid w:val="00BC09F5"/>
    <w:rsid w:val="00BC5E01"/>
    <w:rsid w:val="00BF74E1"/>
    <w:rsid w:val="00C03658"/>
    <w:rsid w:val="00C20066"/>
    <w:rsid w:val="00C247C4"/>
    <w:rsid w:val="00C3113A"/>
    <w:rsid w:val="00C36007"/>
    <w:rsid w:val="00C36BC8"/>
    <w:rsid w:val="00C427DB"/>
    <w:rsid w:val="00C47D53"/>
    <w:rsid w:val="00C60A33"/>
    <w:rsid w:val="00C64D4B"/>
    <w:rsid w:val="00C92169"/>
    <w:rsid w:val="00C9300C"/>
    <w:rsid w:val="00CA04F3"/>
    <w:rsid w:val="00CC3B36"/>
    <w:rsid w:val="00CC764A"/>
    <w:rsid w:val="00CD2288"/>
    <w:rsid w:val="00CD3E4F"/>
    <w:rsid w:val="00CD65C7"/>
    <w:rsid w:val="00CF449A"/>
    <w:rsid w:val="00D27522"/>
    <w:rsid w:val="00D27DB2"/>
    <w:rsid w:val="00D46E67"/>
    <w:rsid w:val="00D509A5"/>
    <w:rsid w:val="00D53E42"/>
    <w:rsid w:val="00D64744"/>
    <w:rsid w:val="00D8517F"/>
    <w:rsid w:val="00D92A41"/>
    <w:rsid w:val="00D930B9"/>
    <w:rsid w:val="00D93877"/>
    <w:rsid w:val="00D97E6D"/>
    <w:rsid w:val="00DA7329"/>
    <w:rsid w:val="00DD034B"/>
    <w:rsid w:val="00DD216A"/>
    <w:rsid w:val="00DD471D"/>
    <w:rsid w:val="00DE4996"/>
    <w:rsid w:val="00DE7BFF"/>
    <w:rsid w:val="00E0264E"/>
    <w:rsid w:val="00E170F1"/>
    <w:rsid w:val="00E26EA5"/>
    <w:rsid w:val="00E607C6"/>
    <w:rsid w:val="00EB216B"/>
    <w:rsid w:val="00EB45DC"/>
    <w:rsid w:val="00ED56B4"/>
    <w:rsid w:val="00EE1F1A"/>
    <w:rsid w:val="00F26DE7"/>
    <w:rsid w:val="00F3290D"/>
    <w:rsid w:val="00F351F0"/>
    <w:rsid w:val="00F51F37"/>
    <w:rsid w:val="00F53F3D"/>
    <w:rsid w:val="00F575CF"/>
    <w:rsid w:val="00F62D30"/>
    <w:rsid w:val="00F62F53"/>
    <w:rsid w:val="00F672A2"/>
    <w:rsid w:val="00F872DE"/>
    <w:rsid w:val="00F9449A"/>
    <w:rsid w:val="00F95202"/>
    <w:rsid w:val="00FB3543"/>
    <w:rsid w:val="00FD32EC"/>
    <w:rsid w:val="00FF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4EC3605"/>
  <w15:chartTrackingRefBased/>
  <w15:docId w15:val="{E509EC46-E5C8-4CB1-8698-5E8835D86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54075"/>
    <w:pPr>
      <w:suppressAutoHyphens/>
      <w:spacing w:before="120" w:after="120"/>
    </w:pPr>
    <w:rPr>
      <w:rFonts w:eastAsia="Calibri"/>
      <w:color w:val="00000A"/>
      <w:kern w:val="1"/>
      <w:sz w:val="24"/>
      <w:szCs w:val="22"/>
      <w:lang w:bidi="it-IT"/>
    </w:rPr>
  </w:style>
  <w:style w:type="paragraph" w:styleId="Titolo1">
    <w:name w:val="heading 1"/>
    <w:basedOn w:val="Normale"/>
    <w:qFormat/>
    <w:pPr>
      <w:keepNext/>
      <w:spacing w:before="360"/>
      <w:outlineLvl w:val="0"/>
    </w:pPr>
    <w:rPr>
      <w:rFonts w:eastAsia="font281"/>
      <w:b/>
      <w:bCs/>
      <w:smallCaps/>
      <w:szCs w:val="28"/>
    </w:rPr>
  </w:style>
  <w:style w:type="paragraph" w:styleId="Titolo2">
    <w:name w:val="heading 2"/>
    <w:basedOn w:val="Normale"/>
    <w:qFormat/>
    <w:pPr>
      <w:keepNext/>
      <w:outlineLvl w:val="1"/>
    </w:pPr>
    <w:rPr>
      <w:rFonts w:eastAsia="font281"/>
      <w:b/>
      <w:bCs/>
      <w:szCs w:val="26"/>
    </w:rPr>
  </w:style>
  <w:style w:type="paragraph" w:styleId="Titolo3">
    <w:name w:val="heading 3"/>
    <w:basedOn w:val="Normale"/>
    <w:qFormat/>
    <w:pPr>
      <w:keepNext/>
      <w:outlineLvl w:val="2"/>
    </w:pPr>
    <w:rPr>
      <w:rFonts w:eastAsia="font281"/>
      <w:bCs/>
      <w:i/>
    </w:rPr>
  </w:style>
  <w:style w:type="paragraph" w:styleId="Titolo4">
    <w:name w:val="heading 4"/>
    <w:basedOn w:val="Normale"/>
    <w:qFormat/>
    <w:pPr>
      <w:keepNext/>
      <w:outlineLvl w:val="3"/>
    </w:pPr>
    <w:rPr>
      <w:rFonts w:eastAsia="font281"/>
      <w:bCs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Times New Roman" w:eastAsia="font281" w:hAnsi="Times New Roman" w:cs="Times New Roman"/>
      <w:b/>
      <w:bCs/>
      <w:smallCaps/>
      <w:sz w:val="24"/>
      <w:szCs w:val="28"/>
      <w:lang w:eastAsia="it-IT" w:bidi="it-IT"/>
    </w:rPr>
  </w:style>
  <w:style w:type="character" w:customStyle="1" w:styleId="Titolo2Carattere">
    <w:name w:val="Titolo 2 Carattere"/>
    <w:rPr>
      <w:rFonts w:ascii="Times New Roman" w:eastAsia="font281" w:hAnsi="Times New Roman" w:cs="Times New Roman"/>
      <w:b/>
      <w:bCs/>
      <w:sz w:val="24"/>
      <w:szCs w:val="26"/>
      <w:lang w:eastAsia="it-IT" w:bidi="it-IT"/>
    </w:rPr>
  </w:style>
  <w:style w:type="character" w:customStyle="1" w:styleId="Titolo3Carattere">
    <w:name w:val="Titolo 3 Carattere"/>
    <w:rPr>
      <w:rFonts w:ascii="Times New Roman" w:eastAsia="font281" w:hAnsi="Times New Roman" w:cs="Times New Roman"/>
      <w:bCs/>
      <w:i/>
      <w:sz w:val="24"/>
      <w:lang w:eastAsia="it-IT" w:bidi="it-IT"/>
    </w:rPr>
  </w:style>
  <w:style w:type="character" w:customStyle="1" w:styleId="Titolo4Carattere">
    <w:name w:val="Titolo 4 Carattere"/>
    <w:rPr>
      <w:rFonts w:ascii="Times New Roman" w:eastAsia="font281" w:hAnsi="Times New Roman" w:cs="Times New Roman"/>
      <w:bCs/>
      <w:iCs/>
      <w:sz w:val="24"/>
      <w:lang w:eastAsia="it-IT" w:bidi="it-IT"/>
    </w:rPr>
  </w:style>
  <w:style w:type="character" w:customStyle="1" w:styleId="NormalBoldChar">
    <w:name w:val="NormalBold Char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PidipaginaCarattere">
    <w:name w:val="Piè di pagina Carattere"/>
    <w:uiPriority w:val="99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notaapidipaginaCarattere">
    <w:name w:val="Testo nota a piè di pagina Carattere"/>
    <w:rPr>
      <w:rFonts w:ascii="Times New Roman" w:eastAsia="Calibri" w:hAnsi="Times New Roman" w:cs="Times New Roman"/>
      <w:sz w:val="20"/>
      <w:szCs w:val="20"/>
      <w:lang w:eastAsia="it-IT" w:bidi="it-IT"/>
    </w:rPr>
  </w:style>
  <w:style w:type="character" w:customStyle="1" w:styleId="Rimandonotaapidipagina1">
    <w:name w:val="Rimando nota a piè di pagina1"/>
    <w:rPr>
      <w:shd w:val="clear" w:color="auto" w:fill="FFFFFF"/>
      <w:vertAlign w:val="superscript"/>
    </w:rPr>
  </w:style>
  <w:style w:type="character" w:customStyle="1" w:styleId="IntestazioneCarattere">
    <w:name w:val="Intestazione Carattere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fumettoCarattere">
    <w:name w:val="Testo fumetto Carattere"/>
    <w:rPr>
      <w:rFonts w:ascii="Tahoma" w:eastAsia="Calibri" w:hAnsi="Tahoma" w:cs="Tahoma"/>
      <w:sz w:val="16"/>
      <w:szCs w:val="16"/>
      <w:lang w:eastAsia="it-IT" w:bidi="it-IT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ListLabel1">
    <w:name w:val="ListLabel 1"/>
    <w:rPr>
      <w:color w:val="000000"/>
    </w:rPr>
  </w:style>
  <w:style w:type="character" w:customStyle="1" w:styleId="ListLabel2">
    <w:name w:val="ListLabel 2"/>
    <w:rPr>
      <w:sz w:val="16"/>
      <w:szCs w:val="16"/>
    </w:rPr>
  </w:style>
  <w:style w:type="character" w:customStyle="1" w:styleId="ListLabel3">
    <w:name w:val="ListLabel 3"/>
    <w:rPr>
      <w:rFonts w:ascii="Arial" w:hAnsi="Arial"/>
      <w:b/>
      <w:i w:val="0"/>
      <w:sz w:val="15"/>
    </w:rPr>
  </w:style>
  <w:style w:type="character" w:customStyle="1" w:styleId="ListLabel4">
    <w:name w:val="ListLabel 4"/>
    <w:rPr>
      <w:i w:val="0"/>
    </w:rPr>
  </w:style>
  <w:style w:type="character" w:customStyle="1" w:styleId="ListLabel5">
    <w:name w:val="ListLabel 5"/>
    <w:rPr>
      <w:rFonts w:ascii="Arial" w:hAnsi="Arial"/>
      <w:i w:val="0"/>
      <w:sz w:val="15"/>
    </w:rPr>
  </w:style>
  <w:style w:type="character" w:customStyle="1" w:styleId="ListLabel6">
    <w:name w:val="ListLabel 6"/>
    <w:rPr>
      <w:color w:val="000000"/>
    </w:rPr>
  </w:style>
  <w:style w:type="character" w:customStyle="1" w:styleId="ListLabel7">
    <w:name w:val="ListLabel 7"/>
    <w:rPr>
      <w:rFonts w:eastAsia="Calibri" w:cs="Arial"/>
      <w:b w:val="0"/>
      <w:color w:val="00000A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eastAsia="Calibri" w:cs="Arial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eastAsia="Calibri" w:cs="Arial"/>
      <w:color w:val="FF0000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Courier New"/>
    </w:rPr>
  </w:style>
  <w:style w:type="character" w:customStyle="1" w:styleId="Caratterenotaapidipagina">
    <w:name w:val="Carattere nota a piè di pagina"/>
  </w:style>
  <w:style w:type="character" w:styleId="Rimandonotaapidipagina">
    <w:name w:val="footnote reference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enotadichiusura">
    <w:name w:val="Carattere nota di chiusura"/>
  </w:style>
  <w:style w:type="character" w:customStyle="1" w:styleId="ListLabel22">
    <w:name w:val="ListLabel 22"/>
    <w:rPr>
      <w:sz w:val="16"/>
      <w:szCs w:val="16"/>
    </w:rPr>
  </w:style>
  <w:style w:type="character" w:customStyle="1" w:styleId="ListLabel23">
    <w:name w:val="ListLabel 23"/>
    <w:rPr>
      <w:rFonts w:ascii="Arial" w:hAnsi="Arial" w:cs="Symbol"/>
      <w:sz w:val="15"/>
    </w:rPr>
  </w:style>
  <w:style w:type="character" w:customStyle="1" w:styleId="ListLabel24">
    <w:name w:val="ListLabel 24"/>
    <w:rPr>
      <w:rFonts w:ascii="Arial" w:hAnsi="Arial"/>
      <w:b/>
      <w:i w:val="0"/>
      <w:sz w:val="15"/>
    </w:rPr>
  </w:style>
  <w:style w:type="character" w:customStyle="1" w:styleId="ListLabel25">
    <w:name w:val="ListLabel 25"/>
    <w:rPr>
      <w:rFonts w:ascii="Arial" w:hAnsi="Arial"/>
      <w:i w:val="0"/>
      <w:sz w:val="15"/>
    </w:rPr>
  </w:style>
  <w:style w:type="character" w:customStyle="1" w:styleId="ListLabel26">
    <w:name w:val="ListLabel 26"/>
    <w:rPr>
      <w:rFonts w:ascii="Arial" w:hAnsi="Arial" w:cs="Symbol"/>
      <w:sz w:val="15"/>
    </w:rPr>
  </w:style>
  <w:style w:type="character" w:customStyle="1" w:styleId="ListLabel27">
    <w:name w:val="ListLabel 27"/>
    <w:rPr>
      <w:rFonts w:ascii="Arial" w:hAnsi="Arial" w:cs="Courier New"/>
      <w:sz w:val="14"/>
    </w:rPr>
  </w:style>
  <w:style w:type="character" w:customStyle="1" w:styleId="ListLabel28">
    <w:name w:val="ListLabel 28"/>
    <w:rPr>
      <w:rFonts w:cs="Courier New"/>
    </w:rPr>
  </w:style>
  <w:style w:type="character" w:customStyle="1" w:styleId="ListLabel29">
    <w:name w:val="ListLabel 29"/>
    <w:rPr>
      <w:rFonts w:cs="Wingdings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rFonts w:cs="Symbol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Wingdings"/>
    </w:rPr>
  </w:style>
  <w:style w:type="character" w:customStyle="1" w:styleId="ListLabel36">
    <w:name w:val="ListLabel 36"/>
    <w:rPr>
      <w:rFonts w:ascii="Arial" w:hAnsi="Arial" w:cs="Symbol"/>
      <w:sz w:val="15"/>
    </w:rPr>
  </w:style>
  <w:style w:type="character" w:customStyle="1" w:styleId="ListLabel37">
    <w:name w:val="ListLabel 37"/>
    <w:rPr>
      <w:rFonts w:ascii="Arial" w:hAnsi="Arial"/>
      <w:b/>
      <w:i w:val="0"/>
      <w:sz w:val="15"/>
    </w:rPr>
  </w:style>
  <w:style w:type="character" w:customStyle="1" w:styleId="ListLabel38">
    <w:name w:val="ListLabel 38"/>
    <w:rPr>
      <w:rFonts w:ascii="Arial" w:hAnsi="Arial"/>
      <w:i w:val="0"/>
      <w:sz w:val="15"/>
    </w:rPr>
  </w:style>
  <w:style w:type="character" w:customStyle="1" w:styleId="ListLabel39">
    <w:name w:val="ListLabel 39"/>
    <w:rPr>
      <w:rFonts w:ascii="Arial" w:hAnsi="Arial" w:cs="Symbol"/>
      <w:sz w:val="15"/>
    </w:rPr>
  </w:style>
  <w:style w:type="character" w:customStyle="1" w:styleId="ListLabel40">
    <w:name w:val="ListLabel 40"/>
    <w:rPr>
      <w:rFonts w:cs="Courier New"/>
      <w:sz w:val="14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Wingdings"/>
    </w:rPr>
  </w:style>
  <w:style w:type="character" w:customStyle="1" w:styleId="ListLabel43">
    <w:name w:val="ListLabel 43"/>
    <w:rPr>
      <w:rFonts w:cs="Symbol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Wingdings"/>
    </w:rPr>
  </w:style>
  <w:style w:type="character" w:customStyle="1" w:styleId="ListLabel46">
    <w:name w:val="ListLabel 46"/>
    <w:rPr>
      <w:rFonts w:cs="Symbol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Wingdings"/>
    </w:rPr>
  </w:style>
  <w:style w:type="character" w:customStyle="1" w:styleId="ListLabel49">
    <w:name w:val="ListLabel 49"/>
    <w:rPr>
      <w:rFonts w:ascii="Arial" w:hAnsi="Arial" w:cs="Symbol"/>
      <w:sz w:val="15"/>
    </w:rPr>
  </w:style>
  <w:style w:type="character" w:customStyle="1" w:styleId="ListLabel50">
    <w:name w:val="ListLabel 50"/>
    <w:rPr>
      <w:rFonts w:ascii="Arial" w:hAnsi="Arial"/>
      <w:b/>
      <w:i w:val="0"/>
      <w:sz w:val="15"/>
    </w:rPr>
  </w:style>
  <w:style w:type="character" w:customStyle="1" w:styleId="ListLabel51">
    <w:name w:val="ListLabel 51"/>
    <w:rPr>
      <w:rFonts w:ascii="Arial" w:hAnsi="Arial"/>
      <w:i w:val="0"/>
      <w:sz w:val="15"/>
    </w:rPr>
  </w:style>
  <w:style w:type="character" w:customStyle="1" w:styleId="ListLabel52">
    <w:name w:val="ListLabel 52"/>
    <w:rPr>
      <w:rFonts w:ascii="Arial" w:hAnsi="Arial" w:cs="Symbol"/>
      <w:sz w:val="15"/>
    </w:rPr>
  </w:style>
  <w:style w:type="character" w:customStyle="1" w:styleId="ListLabel53">
    <w:name w:val="ListLabel 53"/>
    <w:rPr>
      <w:rFonts w:cs="Courier New"/>
      <w:sz w:val="14"/>
    </w:rPr>
  </w:style>
  <w:style w:type="character" w:customStyle="1" w:styleId="ListLabel54">
    <w:name w:val="ListLabel 54"/>
    <w:rPr>
      <w:rFonts w:cs="Courier New"/>
    </w:rPr>
  </w:style>
  <w:style w:type="character" w:customStyle="1" w:styleId="ListLabel55">
    <w:name w:val="ListLabel 55"/>
    <w:rPr>
      <w:rFonts w:cs="Wingdings"/>
    </w:rPr>
  </w:style>
  <w:style w:type="character" w:customStyle="1" w:styleId="ListLabel56">
    <w:name w:val="ListLabel 56"/>
    <w:rPr>
      <w:rFonts w:cs="Symbol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Wingdings"/>
    </w:rPr>
  </w:style>
  <w:style w:type="character" w:customStyle="1" w:styleId="ListLabel59">
    <w:name w:val="ListLabel 59"/>
    <w:rPr>
      <w:rFonts w:cs="Symbol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Wingdings"/>
    </w:rPr>
  </w:style>
  <w:style w:type="character" w:customStyle="1" w:styleId="ListLabel62">
    <w:name w:val="ListLabel 62"/>
    <w:rPr>
      <w:rFonts w:ascii="Arial" w:hAnsi="Arial" w:cs="Symbol"/>
      <w:sz w:val="15"/>
    </w:rPr>
  </w:style>
  <w:style w:type="character" w:customStyle="1" w:styleId="ListLabel63">
    <w:name w:val="ListLabel 63"/>
    <w:rPr>
      <w:rFonts w:ascii="Arial" w:hAnsi="Arial"/>
      <w:b/>
      <w:i w:val="0"/>
      <w:sz w:val="15"/>
    </w:rPr>
  </w:style>
  <w:style w:type="character" w:customStyle="1" w:styleId="ListLabel64">
    <w:name w:val="ListLabel 64"/>
    <w:rPr>
      <w:rFonts w:ascii="Arial" w:hAnsi="Arial"/>
      <w:i w:val="0"/>
      <w:sz w:val="15"/>
    </w:rPr>
  </w:style>
  <w:style w:type="character" w:customStyle="1" w:styleId="ListLabel65">
    <w:name w:val="ListLabel 65"/>
    <w:rPr>
      <w:rFonts w:ascii="Arial" w:hAnsi="Arial" w:cs="Symbol"/>
      <w:sz w:val="15"/>
    </w:rPr>
  </w:style>
  <w:style w:type="character" w:customStyle="1" w:styleId="ListLabel66">
    <w:name w:val="ListLabel 66"/>
    <w:rPr>
      <w:rFonts w:cs="Courier New"/>
      <w:sz w:val="14"/>
    </w:rPr>
  </w:style>
  <w:style w:type="character" w:customStyle="1" w:styleId="ListLabel67">
    <w:name w:val="ListLabel 67"/>
    <w:rPr>
      <w:rFonts w:cs="Courier New"/>
    </w:rPr>
  </w:style>
  <w:style w:type="character" w:customStyle="1" w:styleId="ListLabel68">
    <w:name w:val="ListLabel 68"/>
    <w:rPr>
      <w:rFonts w:cs="Wingdings"/>
    </w:rPr>
  </w:style>
  <w:style w:type="character" w:customStyle="1" w:styleId="ListLabel69">
    <w:name w:val="ListLabel 69"/>
    <w:rPr>
      <w:rFonts w:cs="Symbol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Wingdings"/>
    </w:rPr>
  </w:style>
  <w:style w:type="character" w:customStyle="1" w:styleId="ListLabel72">
    <w:name w:val="ListLabel 72"/>
    <w:rPr>
      <w:rFonts w:cs="Symbol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4">
    <w:name w:val="ListLabel 74"/>
    <w:rPr>
      <w:rFonts w:cs="Wingdings"/>
    </w:rPr>
  </w:style>
  <w:style w:type="paragraph" w:customStyle="1" w:styleId="Titolo10">
    <w:name w:val="Titolo1"/>
    <w:basedOn w:val="Normale"/>
    <w:next w:val="Corpotesto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pPr>
      <w:spacing w:before="0"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</w:pPr>
    <w:rPr>
      <w:rFonts w:cs="Mang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NormalBold">
    <w:name w:val="NormalBold"/>
    <w:basedOn w:val="Normale"/>
    <w:pPr>
      <w:widowControl w:val="0"/>
      <w:spacing w:before="0" w:after="0"/>
    </w:pPr>
    <w:rPr>
      <w:rFonts w:eastAsia="Times New Roman"/>
      <w:b/>
    </w:rPr>
  </w:style>
  <w:style w:type="paragraph" w:styleId="Pidipagina">
    <w:name w:val="footer"/>
    <w:basedOn w:val="Normale"/>
    <w:uiPriority w:val="99"/>
    <w:pPr>
      <w:tabs>
        <w:tab w:val="center" w:pos="4535"/>
        <w:tab w:val="right" w:pos="9071"/>
        <w:tab w:val="right" w:pos="9921"/>
      </w:tabs>
      <w:spacing w:before="360" w:after="0"/>
      <w:ind w:left="-850" w:right="-850"/>
    </w:pPr>
  </w:style>
  <w:style w:type="paragraph" w:customStyle="1" w:styleId="Testonotaapidipagina1">
    <w:name w:val="Testo nota a piè di pagina1"/>
    <w:basedOn w:val="Normale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e"/>
    <w:pPr>
      <w:ind w:left="850"/>
    </w:pPr>
  </w:style>
  <w:style w:type="paragraph" w:customStyle="1" w:styleId="NormalLeft">
    <w:name w:val="Normal Left"/>
    <w:basedOn w:val="Normale"/>
  </w:style>
  <w:style w:type="paragraph" w:customStyle="1" w:styleId="Tiret0">
    <w:name w:val="Tiret 0"/>
    <w:basedOn w:val="Normale"/>
  </w:style>
  <w:style w:type="paragraph" w:customStyle="1" w:styleId="Tiret1">
    <w:name w:val="Tiret 1"/>
    <w:basedOn w:val="Normale"/>
  </w:style>
  <w:style w:type="paragraph" w:customStyle="1" w:styleId="NumPar1">
    <w:name w:val="NumPar 1"/>
    <w:basedOn w:val="Normale"/>
  </w:style>
  <w:style w:type="paragraph" w:customStyle="1" w:styleId="NumPar2">
    <w:name w:val="NumPar 2"/>
    <w:basedOn w:val="Normale"/>
  </w:style>
  <w:style w:type="paragraph" w:customStyle="1" w:styleId="NumPar3">
    <w:name w:val="NumPar 3"/>
    <w:basedOn w:val="Normale"/>
  </w:style>
  <w:style w:type="paragraph" w:customStyle="1" w:styleId="NumPar4">
    <w:name w:val="NumPar 4"/>
    <w:basedOn w:val="Normale"/>
  </w:style>
  <w:style w:type="paragraph" w:customStyle="1" w:styleId="ChapterTitle">
    <w:name w:val="ChapterTitle"/>
    <w:basedOn w:val="Normale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e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e"/>
    <w:pPr>
      <w:jc w:val="center"/>
    </w:pPr>
    <w:rPr>
      <w:b/>
      <w:u w:val="single"/>
    </w:rPr>
  </w:style>
  <w:style w:type="paragraph" w:customStyle="1" w:styleId="Titrearticle">
    <w:name w:val="Titre article"/>
    <w:basedOn w:val="Normale"/>
    <w:pPr>
      <w:keepNext/>
      <w:spacing w:before="360"/>
      <w:jc w:val="center"/>
    </w:pPr>
    <w:rPr>
      <w:i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before="0" w:after="0"/>
    </w:pPr>
  </w:style>
  <w:style w:type="paragraph" w:customStyle="1" w:styleId="Paragrafoelenco1">
    <w:name w:val="Paragrafo elenco1"/>
    <w:basedOn w:val="Normale"/>
    <w:pPr>
      <w:ind w:left="720"/>
      <w:contextualSpacing/>
    </w:pPr>
  </w:style>
  <w:style w:type="paragraph" w:customStyle="1" w:styleId="Testofumetto1">
    <w:name w:val="Testo fumetto1"/>
    <w:basedOn w:val="Normale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pPr>
      <w:spacing w:before="280" w:after="280"/>
    </w:pPr>
    <w:rPr>
      <w:rFonts w:eastAsia="Times New Roman"/>
      <w:szCs w:val="24"/>
      <w:lang w:bidi="ar-SA"/>
    </w:rPr>
  </w:style>
  <w:style w:type="paragraph" w:styleId="Testonotaapidipagina">
    <w:name w:val="footnote text"/>
    <w:basedOn w:val="Normale"/>
  </w:style>
  <w:style w:type="paragraph" w:customStyle="1" w:styleId="Contenutotabella">
    <w:name w:val="Contenuto tabella"/>
    <w:basedOn w:val="Normale"/>
  </w:style>
  <w:style w:type="paragraph" w:customStyle="1" w:styleId="Titolotabella">
    <w:name w:val="Titolo tabella"/>
    <w:basedOn w:val="Contenutotabella"/>
  </w:style>
  <w:style w:type="paragraph" w:customStyle="1" w:styleId="western">
    <w:name w:val="western"/>
    <w:basedOn w:val="Normale"/>
    <w:rsid w:val="00270DA2"/>
    <w:pPr>
      <w:suppressAutoHyphens w:val="0"/>
      <w:spacing w:before="100" w:beforeAutospacing="1" w:after="142" w:line="288" w:lineRule="auto"/>
    </w:pPr>
    <w:rPr>
      <w:rFonts w:eastAsia="Times New Roman"/>
      <w:color w:val="auto"/>
      <w:kern w:val="0"/>
      <w:szCs w:val="24"/>
      <w:lang w:bidi="ar-SA"/>
    </w:rPr>
  </w:style>
  <w:style w:type="character" w:customStyle="1" w:styleId="small">
    <w:name w:val="small"/>
    <w:basedOn w:val="Carpredefinitoparagrafo"/>
    <w:rsid w:val="00F575CF"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F62D3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link w:val="Testofumetto"/>
    <w:uiPriority w:val="99"/>
    <w:semiHidden/>
    <w:rsid w:val="00F62D30"/>
    <w:rPr>
      <w:rFonts w:ascii="Tahoma" w:eastAsia="Calibri" w:hAnsi="Tahoma" w:cs="Tahoma"/>
      <w:color w:val="00000A"/>
      <w:kern w:val="1"/>
      <w:sz w:val="16"/>
      <w:szCs w:val="16"/>
      <w:lang w:bidi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9C1021"/>
    <w:pPr>
      <w:ind w:left="708"/>
    </w:pPr>
  </w:style>
  <w:style w:type="paragraph" w:customStyle="1" w:styleId="Titolocopertina">
    <w:name w:val="Titolo copertina"/>
    <w:basedOn w:val="Normale"/>
    <w:rsid w:val="00156732"/>
    <w:pPr>
      <w:widowControl w:val="0"/>
      <w:suppressAutoHyphens w:val="0"/>
      <w:spacing w:before="0" w:after="0" w:line="360" w:lineRule="auto"/>
      <w:jc w:val="both"/>
    </w:pPr>
    <w:rPr>
      <w:rFonts w:ascii="Trebuchet MS" w:eastAsia="Times New Roman" w:hAnsi="Trebuchet MS"/>
      <w:caps/>
      <w:color w:val="auto"/>
      <w:kern w:val="0"/>
      <w:sz w:val="28"/>
      <w:szCs w:val="28"/>
      <w:lang w:bidi="ar-SA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rsid w:val="00156732"/>
    <w:pPr>
      <w:spacing w:after="200" w:line="276" w:lineRule="auto"/>
      <w:jc w:val="both"/>
    </w:pPr>
    <w:rPr>
      <w:rFonts w:ascii="Calibri" w:eastAsia="Calibri" w:hAnsi="Calibri"/>
      <w:b/>
      <w:color w:val="000000"/>
      <w:szCs w:val="22"/>
      <w:lang w:eastAsia="en-US"/>
    </w:rPr>
  </w:style>
  <w:style w:type="character" w:styleId="Rimandocommento">
    <w:name w:val="annotation reference"/>
    <w:uiPriority w:val="99"/>
    <w:semiHidden/>
    <w:unhideWhenUsed/>
    <w:rsid w:val="00E26EA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6EA5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E26EA5"/>
    <w:rPr>
      <w:rFonts w:eastAsia="Calibri"/>
      <w:color w:val="00000A"/>
      <w:kern w:val="1"/>
      <w:lang w:bidi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6EA5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E26EA5"/>
    <w:rPr>
      <w:rFonts w:eastAsia="Calibri"/>
      <w:b/>
      <w:bCs/>
      <w:color w:val="00000A"/>
      <w:kern w:val="1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3549B-72A1-4DB1-A084-C5D45EECA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7598</Words>
  <Characters>43310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>MIT</Company>
  <LinksUpToDate>false</LinksUpToDate>
  <CharactersWithSpaces>50807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subject/>
  <dc:creator>Ciaravola Pietro</dc:creator>
  <cp:keywords/>
  <cp:lastModifiedBy>Comberiati Tommaso</cp:lastModifiedBy>
  <cp:revision>6</cp:revision>
  <cp:lastPrinted>2023-07-12T08:01:00Z</cp:lastPrinted>
  <dcterms:created xsi:type="dcterms:W3CDTF">2023-11-02T09:37:00Z</dcterms:created>
  <dcterms:modified xsi:type="dcterms:W3CDTF">2023-12-12T16:28:00Z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